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E6825" w14:textId="5BF384FC" w:rsidR="009D446F" w:rsidRPr="00920B5A" w:rsidRDefault="001F47C3" w:rsidP="00920B5A">
      <w:pPr>
        <w:tabs>
          <w:tab w:val="left" w:pos="284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</w:rPr>
        <w:t xml:space="preserve">załącznik nr </w:t>
      </w:r>
      <w:r w:rsidR="0077743F">
        <w:rPr>
          <w:rFonts w:ascii="Calibri" w:hAnsi="Calibri" w:cs="Calibri"/>
          <w:b/>
        </w:rPr>
        <w:t>1 do zapytania ofertowego</w:t>
      </w:r>
    </w:p>
    <w:p w14:paraId="6925CA84" w14:textId="77777777" w:rsidR="002B7B58" w:rsidRPr="00920B5A" w:rsidRDefault="002B7B58" w:rsidP="00920B5A">
      <w:pPr>
        <w:tabs>
          <w:tab w:val="left" w:pos="284"/>
        </w:tabs>
        <w:rPr>
          <w:rFonts w:ascii="Calibri" w:hAnsi="Calibri" w:cs="Calibri"/>
          <w:b/>
          <w:sz w:val="22"/>
          <w:szCs w:val="22"/>
        </w:rPr>
      </w:pPr>
    </w:p>
    <w:p w14:paraId="39D2CDBA" w14:textId="7BBC9BC2" w:rsidR="00E12500" w:rsidRPr="00920B5A" w:rsidRDefault="00E12500" w:rsidP="00920B5A">
      <w:pPr>
        <w:tabs>
          <w:tab w:val="left" w:pos="284"/>
        </w:tabs>
        <w:rPr>
          <w:rFonts w:ascii="Calibri" w:hAnsi="Calibri" w:cs="Calibri"/>
          <w:b/>
          <w:sz w:val="22"/>
          <w:szCs w:val="22"/>
        </w:rPr>
      </w:pP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</w:r>
      <w:r w:rsidRPr="00920B5A">
        <w:rPr>
          <w:rFonts w:ascii="Calibri" w:hAnsi="Calibri" w:cs="Calibri"/>
          <w:b/>
          <w:sz w:val="22"/>
          <w:szCs w:val="22"/>
        </w:rPr>
        <w:tab/>
        <w:t>ZAMAWIAJĄCY:</w:t>
      </w:r>
    </w:p>
    <w:p w14:paraId="5EA55522" w14:textId="20780210" w:rsidR="00E12500" w:rsidRPr="00920B5A" w:rsidRDefault="00E12500" w:rsidP="00920B5A">
      <w:pPr>
        <w:ind w:left="5100" w:firstLine="510"/>
        <w:rPr>
          <w:rFonts w:ascii="Calibri" w:hAnsi="Calibri" w:cs="Calibri"/>
          <w:sz w:val="22"/>
          <w:szCs w:val="22"/>
        </w:rPr>
      </w:pPr>
      <w:r w:rsidRPr="00920B5A">
        <w:rPr>
          <w:rFonts w:ascii="Calibri" w:hAnsi="Calibri" w:cs="Calibri"/>
          <w:sz w:val="22"/>
          <w:szCs w:val="22"/>
        </w:rPr>
        <w:t>Narodowy Fundusz Zdrowia</w:t>
      </w:r>
    </w:p>
    <w:p w14:paraId="07C84784" w14:textId="0A9704F1" w:rsidR="00E12500" w:rsidRPr="00920B5A" w:rsidRDefault="00E12500" w:rsidP="00920B5A">
      <w:pPr>
        <w:ind w:left="5100" w:firstLine="510"/>
        <w:rPr>
          <w:rFonts w:ascii="Calibri" w:hAnsi="Calibri" w:cs="Calibri"/>
          <w:sz w:val="22"/>
          <w:szCs w:val="22"/>
        </w:rPr>
      </w:pPr>
      <w:r w:rsidRPr="00920B5A">
        <w:rPr>
          <w:rFonts w:ascii="Calibri" w:hAnsi="Calibri" w:cs="Calibri"/>
          <w:sz w:val="22"/>
          <w:szCs w:val="22"/>
        </w:rPr>
        <w:t>Łódzki Oddział Wojewódzki</w:t>
      </w:r>
    </w:p>
    <w:p w14:paraId="296C55A4" w14:textId="63EEAC61" w:rsidR="00E12500" w:rsidRPr="00920B5A" w:rsidRDefault="00E12500" w:rsidP="00920B5A">
      <w:pPr>
        <w:pStyle w:val="Tekstpodstawowywcity"/>
        <w:ind w:left="5100" w:firstLine="510"/>
        <w:rPr>
          <w:rFonts w:ascii="Calibri" w:hAnsi="Calibri" w:cs="Calibri"/>
          <w:sz w:val="22"/>
          <w:szCs w:val="22"/>
        </w:rPr>
      </w:pPr>
      <w:r w:rsidRPr="00920B5A">
        <w:rPr>
          <w:rFonts w:ascii="Calibri" w:hAnsi="Calibri" w:cs="Calibri"/>
          <w:sz w:val="22"/>
          <w:szCs w:val="22"/>
        </w:rPr>
        <w:t>ul. Kopcińskiego 58</w:t>
      </w:r>
    </w:p>
    <w:p w14:paraId="300A950A" w14:textId="77777777" w:rsidR="00E12500" w:rsidRPr="00920B5A" w:rsidRDefault="00E12500" w:rsidP="00920B5A">
      <w:pPr>
        <w:pStyle w:val="Tekstpodstawowywcity"/>
        <w:ind w:left="5100" w:firstLine="510"/>
        <w:rPr>
          <w:rFonts w:ascii="Calibri" w:hAnsi="Calibri" w:cs="Calibri"/>
          <w:sz w:val="22"/>
          <w:szCs w:val="22"/>
        </w:rPr>
      </w:pPr>
      <w:r w:rsidRPr="00920B5A">
        <w:rPr>
          <w:rFonts w:ascii="Calibri" w:hAnsi="Calibri" w:cs="Calibri"/>
          <w:sz w:val="22"/>
          <w:szCs w:val="22"/>
        </w:rPr>
        <w:t>90-032 Łódź</w:t>
      </w:r>
    </w:p>
    <w:p w14:paraId="625F1576" w14:textId="01E7F76D" w:rsidR="00E12500" w:rsidRPr="00920B5A" w:rsidRDefault="00E12500" w:rsidP="00920B5A">
      <w:pPr>
        <w:rPr>
          <w:rFonts w:ascii="Calibri" w:hAnsi="Calibri" w:cs="Calibri"/>
          <w:sz w:val="22"/>
          <w:szCs w:val="22"/>
        </w:rPr>
      </w:pPr>
    </w:p>
    <w:p w14:paraId="6A14667E" w14:textId="77777777" w:rsidR="00BD639A" w:rsidRPr="00920B5A" w:rsidRDefault="00BD639A" w:rsidP="00920B5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920B5A">
        <w:rPr>
          <w:rFonts w:ascii="Calibri" w:hAnsi="Calibri" w:cs="Calibri"/>
          <w:b/>
          <w:sz w:val="22"/>
          <w:szCs w:val="22"/>
          <w:highlight w:val="yellow"/>
        </w:rPr>
        <w:t>(Oferta sporządzana i podpisywana elektronicznie)</w:t>
      </w:r>
    </w:p>
    <w:p w14:paraId="69B2BE9B" w14:textId="3316AA14" w:rsidR="00E12500" w:rsidRPr="00920B5A" w:rsidRDefault="00E12500" w:rsidP="00920B5A">
      <w:pPr>
        <w:jc w:val="center"/>
        <w:rPr>
          <w:rFonts w:ascii="Calibri" w:hAnsi="Calibri" w:cs="Calibri"/>
          <w:b/>
          <w:sz w:val="22"/>
          <w:szCs w:val="22"/>
        </w:rPr>
      </w:pPr>
      <w:r w:rsidRPr="00920B5A">
        <w:rPr>
          <w:rFonts w:ascii="Calibri" w:hAnsi="Calibri" w:cs="Calibri"/>
          <w:b/>
          <w:sz w:val="22"/>
          <w:szCs w:val="22"/>
        </w:rPr>
        <w:t>FORMULARZ OFERTOWY</w:t>
      </w:r>
    </w:p>
    <w:p w14:paraId="09471D00" w14:textId="4DAD5012" w:rsidR="00E12500" w:rsidRPr="00920B5A" w:rsidRDefault="00E12500" w:rsidP="00920B5A">
      <w:pPr>
        <w:rPr>
          <w:rFonts w:ascii="Calibri" w:hAnsi="Calibri" w:cs="Calibri"/>
          <w:sz w:val="22"/>
          <w:szCs w:val="22"/>
        </w:rPr>
      </w:pPr>
    </w:p>
    <w:p w14:paraId="7100107F" w14:textId="2DABFDA0" w:rsidR="00E12500" w:rsidRPr="00920B5A" w:rsidRDefault="00E12500" w:rsidP="00920B5A">
      <w:pPr>
        <w:rPr>
          <w:rFonts w:ascii="Calibri" w:hAnsi="Calibri" w:cs="Calibri"/>
          <w:sz w:val="22"/>
          <w:szCs w:val="22"/>
        </w:rPr>
      </w:pPr>
      <w:r w:rsidRPr="00920B5A">
        <w:rPr>
          <w:rFonts w:ascii="Calibri" w:hAnsi="Calibri" w:cs="Calibri"/>
          <w:sz w:val="22"/>
          <w:szCs w:val="22"/>
        </w:rPr>
        <w:t>Ja/my niżej podpisani: ……………………………………………………………………………………</w:t>
      </w:r>
      <w:r w:rsidR="00920B5A">
        <w:rPr>
          <w:rFonts w:ascii="Calibri" w:hAnsi="Calibri" w:cs="Calibri"/>
          <w:sz w:val="22"/>
          <w:szCs w:val="22"/>
        </w:rPr>
        <w:t>…………</w:t>
      </w:r>
      <w:r w:rsidRPr="00920B5A">
        <w:rPr>
          <w:rFonts w:ascii="Calibri" w:hAnsi="Calibri" w:cs="Calibri"/>
          <w:sz w:val="22"/>
          <w:szCs w:val="22"/>
        </w:rPr>
        <w:t>…………………</w:t>
      </w:r>
      <w:r w:rsidR="00920B5A">
        <w:rPr>
          <w:rFonts w:ascii="Calibri" w:hAnsi="Calibri" w:cs="Calibri"/>
          <w:sz w:val="22"/>
          <w:szCs w:val="22"/>
        </w:rPr>
        <w:t>.</w:t>
      </w:r>
      <w:r w:rsidRPr="00920B5A">
        <w:rPr>
          <w:rFonts w:ascii="Calibri" w:hAnsi="Calibri" w:cs="Calibri"/>
          <w:sz w:val="22"/>
          <w:szCs w:val="22"/>
        </w:rPr>
        <w:t>……</w:t>
      </w:r>
    </w:p>
    <w:p w14:paraId="5D7C2021" w14:textId="77777777" w:rsidR="00E12500" w:rsidRPr="00920B5A" w:rsidRDefault="00E12500" w:rsidP="00920B5A">
      <w:pPr>
        <w:jc w:val="center"/>
        <w:rPr>
          <w:rFonts w:ascii="Calibri" w:hAnsi="Calibri" w:cs="Calibri"/>
          <w:sz w:val="24"/>
          <w:szCs w:val="24"/>
          <w:vertAlign w:val="superscript"/>
        </w:rPr>
      </w:pPr>
      <w:r w:rsidRPr="00920B5A">
        <w:rPr>
          <w:rFonts w:ascii="Calibri" w:hAnsi="Calibri" w:cs="Calibri"/>
          <w:sz w:val="24"/>
          <w:szCs w:val="24"/>
          <w:vertAlign w:val="superscript"/>
        </w:rPr>
        <w:t>(imię, nazwisko, stanowisko/podstawa do reprezentacji)</w:t>
      </w:r>
    </w:p>
    <w:p w14:paraId="428B8802" w14:textId="77777777" w:rsidR="00E12500" w:rsidRPr="00920B5A" w:rsidRDefault="00E12500" w:rsidP="00920B5A">
      <w:pPr>
        <w:rPr>
          <w:rFonts w:ascii="Calibri" w:hAnsi="Calibri" w:cs="Calibri"/>
          <w:sz w:val="22"/>
          <w:szCs w:val="22"/>
        </w:rPr>
      </w:pPr>
    </w:p>
    <w:p w14:paraId="73AD0DF6" w14:textId="1F19F9A9" w:rsidR="00E12500" w:rsidRPr="00920B5A" w:rsidRDefault="00E12500" w:rsidP="00920B5A">
      <w:pPr>
        <w:rPr>
          <w:rFonts w:ascii="Calibri" w:hAnsi="Calibri" w:cs="Calibri"/>
          <w:sz w:val="22"/>
          <w:szCs w:val="22"/>
        </w:rPr>
      </w:pPr>
      <w:r w:rsidRPr="00920B5A">
        <w:rPr>
          <w:rFonts w:ascii="Calibri" w:hAnsi="Calibri" w:cs="Calibri"/>
          <w:sz w:val="22"/>
          <w:szCs w:val="22"/>
        </w:rPr>
        <w:t>działając w imieniu i na rzecz:</w:t>
      </w:r>
    </w:p>
    <w:p w14:paraId="2B2F5217" w14:textId="7A6DD489" w:rsidR="00E12500" w:rsidRPr="00920B5A" w:rsidRDefault="00E12500" w:rsidP="00920B5A">
      <w:pPr>
        <w:rPr>
          <w:rFonts w:ascii="Calibri" w:hAnsi="Calibri" w:cs="Calibri"/>
          <w:sz w:val="22"/>
          <w:szCs w:val="22"/>
        </w:rPr>
      </w:pPr>
    </w:p>
    <w:p w14:paraId="094E713C" w14:textId="41C5FF8A" w:rsidR="00E12500" w:rsidRPr="00920B5A" w:rsidRDefault="00E12500" w:rsidP="00920B5A">
      <w:pPr>
        <w:rPr>
          <w:rFonts w:ascii="Calibri" w:hAnsi="Calibri" w:cs="Calibri"/>
          <w:sz w:val="22"/>
          <w:szCs w:val="22"/>
        </w:rPr>
      </w:pPr>
      <w:r w:rsidRPr="00920B5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  <w:r w:rsidR="00920B5A">
        <w:rPr>
          <w:rFonts w:ascii="Calibri" w:hAnsi="Calibri" w:cs="Calibri"/>
          <w:sz w:val="22"/>
          <w:szCs w:val="22"/>
        </w:rPr>
        <w:t>………………………………………………</w:t>
      </w:r>
      <w:r w:rsidRPr="00920B5A">
        <w:rPr>
          <w:rFonts w:ascii="Calibri" w:hAnsi="Calibri" w:cs="Calibri"/>
          <w:sz w:val="22"/>
          <w:szCs w:val="22"/>
        </w:rPr>
        <w:t>…</w:t>
      </w:r>
      <w:r w:rsidR="00920B5A">
        <w:rPr>
          <w:rFonts w:ascii="Calibri" w:hAnsi="Calibri" w:cs="Calibri"/>
          <w:sz w:val="22"/>
          <w:szCs w:val="22"/>
        </w:rPr>
        <w:t>.</w:t>
      </w:r>
      <w:r w:rsidRPr="00920B5A">
        <w:rPr>
          <w:rFonts w:ascii="Calibri" w:hAnsi="Calibri" w:cs="Calibri"/>
          <w:sz w:val="22"/>
          <w:szCs w:val="22"/>
        </w:rPr>
        <w:t>………</w:t>
      </w:r>
    </w:p>
    <w:p w14:paraId="62F8A6D8" w14:textId="77777777" w:rsidR="00E12500" w:rsidRPr="00920B5A" w:rsidRDefault="00E12500" w:rsidP="00920B5A">
      <w:pPr>
        <w:rPr>
          <w:rFonts w:ascii="Calibri" w:hAnsi="Calibri" w:cs="Calibri"/>
          <w:sz w:val="22"/>
          <w:szCs w:val="22"/>
        </w:rPr>
      </w:pPr>
    </w:p>
    <w:p w14:paraId="4E859249" w14:textId="600455A7" w:rsidR="00E12500" w:rsidRPr="00920B5A" w:rsidRDefault="00E12500" w:rsidP="00920B5A">
      <w:pPr>
        <w:rPr>
          <w:rFonts w:ascii="Calibri" w:hAnsi="Calibri" w:cs="Calibri"/>
          <w:sz w:val="22"/>
          <w:szCs w:val="22"/>
        </w:rPr>
      </w:pPr>
      <w:r w:rsidRPr="00920B5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  <w:r w:rsidR="00920B5A">
        <w:rPr>
          <w:rFonts w:ascii="Calibri" w:hAnsi="Calibri" w:cs="Calibri"/>
          <w:sz w:val="22"/>
          <w:szCs w:val="22"/>
        </w:rPr>
        <w:t>……………………………………………….</w:t>
      </w:r>
      <w:r w:rsidRPr="00920B5A">
        <w:rPr>
          <w:rFonts w:ascii="Calibri" w:hAnsi="Calibri" w:cs="Calibri"/>
          <w:sz w:val="22"/>
          <w:szCs w:val="22"/>
        </w:rPr>
        <w:t>……</w:t>
      </w:r>
    </w:p>
    <w:p w14:paraId="5EBB3DC4" w14:textId="77777777" w:rsidR="00E12500" w:rsidRPr="00920B5A" w:rsidRDefault="00E12500" w:rsidP="00920B5A">
      <w:pPr>
        <w:jc w:val="center"/>
        <w:rPr>
          <w:rFonts w:ascii="Calibri" w:hAnsi="Calibri" w:cs="Calibri"/>
          <w:sz w:val="24"/>
          <w:szCs w:val="24"/>
          <w:vertAlign w:val="superscript"/>
        </w:rPr>
      </w:pPr>
      <w:r w:rsidRPr="00920B5A">
        <w:rPr>
          <w:rFonts w:ascii="Calibri" w:hAnsi="Calibri" w:cs="Calibri"/>
          <w:sz w:val="24"/>
          <w:szCs w:val="24"/>
          <w:vertAlign w:val="superscript"/>
        </w:rPr>
        <w:t>(pełna nazwa Wykonawcy/Wykonawców w przypadku wykonawców wspólnie ubiegających się o udzielenie zamówienia)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093"/>
      </w:tblGrid>
      <w:tr w:rsidR="002F70B6" w:rsidRPr="00E300E9" w14:paraId="2C9C9CFF" w14:textId="77777777" w:rsidTr="00895A08">
        <w:trPr>
          <w:trHeight w:val="369"/>
        </w:trPr>
        <w:tc>
          <w:tcPr>
            <w:tcW w:w="3969" w:type="dxa"/>
            <w:vAlign w:val="bottom"/>
          </w:tcPr>
          <w:p w14:paraId="4DAEC768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Adres:</w:t>
            </w:r>
          </w:p>
        </w:tc>
        <w:tc>
          <w:tcPr>
            <w:tcW w:w="5093" w:type="dxa"/>
            <w:vAlign w:val="bottom"/>
          </w:tcPr>
          <w:p w14:paraId="4524B766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……………………………………………..……………………………………</w:t>
            </w:r>
          </w:p>
        </w:tc>
      </w:tr>
      <w:tr w:rsidR="002F70B6" w:rsidRPr="00E300E9" w14:paraId="48C276A4" w14:textId="77777777" w:rsidTr="00895A08">
        <w:trPr>
          <w:trHeight w:val="284"/>
        </w:trPr>
        <w:tc>
          <w:tcPr>
            <w:tcW w:w="3969" w:type="dxa"/>
            <w:vAlign w:val="bottom"/>
          </w:tcPr>
          <w:p w14:paraId="0F3FAD6B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93" w:type="dxa"/>
            <w:vAlign w:val="bottom"/>
          </w:tcPr>
          <w:p w14:paraId="18EC9FFD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0B6" w:rsidRPr="00E300E9" w14:paraId="066881C2" w14:textId="77777777" w:rsidTr="00895A08">
        <w:trPr>
          <w:trHeight w:val="369"/>
        </w:trPr>
        <w:tc>
          <w:tcPr>
            <w:tcW w:w="3969" w:type="dxa"/>
            <w:vAlign w:val="bottom"/>
          </w:tcPr>
          <w:p w14:paraId="674E413A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Kraj:</w:t>
            </w:r>
          </w:p>
        </w:tc>
        <w:tc>
          <w:tcPr>
            <w:tcW w:w="5093" w:type="dxa"/>
            <w:vAlign w:val="bottom"/>
          </w:tcPr>
          <w:p w14:paraId="40292B22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……………………………………………..……………………………………</w:t>
            </w:r>
          </w:p>
        </w:tc>
      </w:tr>
      <w:tr w:rsidR="002F70B6" w:rsidRPr="00E300E9" w14:paraId="77A0CFDC" w14:textId="77777777" w:rsidTr="00895A08">
        <w:trPr>
          <w:trHeight w:val="284"/>
        </w:trPr>
        <w:tc>
          <w:tcPr>
            <w:tcW w:w="3969" w:type="dxa"/>
            <w:vAlign w:val="bottom"/>
          </w:tcPr>
          <w:p w14:paraId="7246B11C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93" w:type="dxa"/>
            <w:vAlign w:val="bottom"/>
          </w:tcPr>
          <w:p w14:paraId="1D0583DF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0B6" w:rsidRPr="00E300E9" w14:paraId="3515763C" w14:textId="77777777" w:rsidTr="00895A08">
        <w:trPr>
          <w:trHeight w:val="369"/>
        </w:trPr>
        <w:tc>
          <w:tcPr>
            <w:tcW w:w="3969" w:type="dxa"/>
            <w:vAlign w:val="bottom"/>
          </w:tcPr>
          <w:p w14:paraId="6F53208F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REGON:</w:t>
            </w:r>
          </w:p>
        </w:tc>
        <w:tc>
          <w:tcPr>
            <w:tcW w:w="5093" w:type="dxa"/>
            <w:vAlign w:val="bottom"/>
          </w:tcPr>
          <w:p w14:paraId="6314EEAE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……………………………………………..……………………………………</w:t>
            </w:r>
          </w:p>
        </w:tc>
      </w:tr>
      <w:tr w:rsidR="002F70B6" w:rsidRPr="00E300E9" w14:paraId="210186C4" w14:textId="77777777" w:rsidTr="00895A08">
        <w:trPr>
          <w:trHeight w:val="284"/>
        </w:trPr>
        <w:tc>
          <w:tcPr>
            <w:tcW w:w="3969" w:type="dxa"/>
            <w:vAlign w:val="bottom"/>
          </w:tcPr>
          <w:p w14:paraId="13659A4A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93" w:type="dxa"/>
            <w:vAlign w:val="bottom"/>
          </w:tcPr>
          <w:p w14:paraId="3BDCCF17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0B6" w:rsidRPr="00E300E9" w14:paraId="21E56C0F" w14:textId="77777777" w:rsidTr="00895A08">
        <w:trPr>
          <w:trHeight w:val="369"/>
        </w:trPr>
        <w:tc>
          <w:tcPr>
            <w:tcW w:w="3969" w:type="dxa"/>
            <w:vAlign w:val="bottom"/>
          </w:tcPr>
          <w:p w14:paraId="529BC5C6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NIP:</w:t>
            </w:r>
          </w:p>
        </w:tc>
        <w:tc>
          <w:tcPr>
            <w:tcW w:w="5093" w:type="dxa"/>
            <w:vAlign w:val="bottom"/>
          </w:tcPr>
          <w:p w14:paraId="3CFF1C17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……………………………………………..……………………………………</w:t>
            </w:r>
          </w:p>
        </w:tc>
      </w:tr>
      <w:tr w:rsidR="002F70B6" w:rsidRPr="00E300E9" w14:paraId="187AE3CE" w14:textId="77777777" w:rsidTr="00895A08">
        <w:trPr>
          <w:trHeight w:val="284"/>
        </w:trPr>
        <w:tc>
          <w:tcPr>
            <w:tcW w:w="3969" w:type="dxa"/>
            <w:vAlign w:val="bottom"/>
          </w:tcPr>
          <w:p w14:paraId="796F3CC9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93" w:type="dxa"/>
            <w:vAlign w:val="bottom"/>
          </w:tcPr>
          <w:p w14:paraId="3B7BD3D8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0B6" w:rsidRPr="00E300E9" w14:paraId="57091C4F" w14:textId="77777777" w:rsidTr="00895A08">
        <w:trPr>
          <w:trHeight w:val="369"/>
        </w:trPr>
        <w:tc>
          <w:tcPr>
            <w:tcW w:w="3969" w:type="dxa"/>
            <w:vAlign w:val="bottom"/>
          </w:tcPr>
          <w:p w14:paraId="3D82239D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TEL.:</w:t>
            </w:r>
          </w:p>
        </w:tc>
        <w:tc>
          <w:tcPr>
            <w:tcW w:w="5093" w:type="dxa"/>
            <w:vAlign w:val="bottom"/>
          </w:tcPr>
          <w:p w14:paraId="449D0657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……………………………………………..……………………………………</w:t>
            </w:r>
          </w:p>
        </w:tc>
      </w:tr>
      <w:tr w:rsidR="002F70B6" w:rsidRPr="00E300E9" w14:paraId="362B103B" w14:textId="77777777" w:rsidTr="00895A08">
        <w:trPr>
          <w:trHeight w:val="284"/>
        </w:trPr>
        <w:tc>
          <w:tcPr>
            <w:tcW w:w="3969" w:type="dxa"/>
            <w:vAlign w:val="bottom"/>
          </w:tcPr>
          <w:p w14:paraId="138FE156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93" w:type="dxa"/>
            <w:vAlign w:val="bottom"/>
          </w:tcPr>
          <w:p w14:paraId="11C46388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0B6" w:rsidRPr="00E300E9" w14:paraId="28DD32C7" w14:textId="77777777" w:rsidTr="00895A08">
        <w:trPr>
          <w:trHeight w:val="369"/>
        </w:trPr>
        <w:tc>
          <w:tcPr>
            <w:tcW w:w="3969" w:type="dxa"/>
            <w:vAlign w:val="bottom"/>
          </w:tcPr>
          <w:p w14:paraId="2D1A6746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 xml:space="preserve">Adres skrzynki </w:t>
            </w:r>
            <w:proofErr w:type="spellStart"/>
            <w:r w:rsidRPr="00E300E9">
              <w:rPr>
                <w:rFonts w:ascii="Calibri" w:hAnsi="Calibri" w:cs="Calibri"/>
                <w:sz w:val="22"/>
                <w:szCs w:val="22"/>
              </w:rPr>
              <w:t>ePUAP</w:t>
            </w:r>
            <w:proofErr w:type="spellEnd"/>
            <w:r w:rsidRPr="00E300E9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093" w:type="dxa"/>
            <w:vAlign w:val="bottom"/>
          </w:tcPr>
          <w:p w14:paraId="68F8B8FA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……………………………………………..……………………………………</w:t>
            </w:r>
          </w:p>
        </w:tc>
      </w:tr>
      <w:tr w:rsidR="002F70B6" w:rsidRPr="00E300E9" w14:paraId="16CC5A47" w14:textId="77777777" w:rsidTr="00895A08">
        <w:trPr>
          <w:trHeight w:val="284"/>
        </w:trPr>
        <w:tc>
          <w:tcPr>
            <w:tcW w:w="3969" w:type="dxa"/>
            <w:vAlign w:val="bottom"/>
          </w:tcPr>
          <w:p w14:paraId="48F1BB9B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93" w:type="dxa"/>
            <w:vAlign w:val="bottom"/>
          </w:tcPr>
          <w:p w14:paraId="7CB715CD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0B6" w:rsidRPr="00E300E9" w14:paraId="7C7A0F7D" w14:textId="77777777" w:rsidTr="00895A08">
        <w:trPr>
          <w:trHeight w:val="369"/>
        </w:trPr>
        <w:tc>
          <w:tcPr>
            <w:tcW w:w="3969" w:type="dxa"/>
            <w:vAlign w:val="bottom"/>
          </w:tcPr>
          <w:p w14:paraId="38B01290" w14:textId="77777777" w:rsidR="002F70B6" w:rsidRPr="00E300E9" w:rsidRDefault="002F70B6" w:rsidP="00895A08">
            <w:pPr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pacing w:val="-2"/>
                <w:sz w:val="22"/>
                <w:szCs w:val="22"/>
              </w:rPr>
              <w:t>Adres do doręczeń elektronicznych (ADE):</w:t>
            </w:r>
          </w:p>
        </w:tc>
        <w:tc>
          <w:tcPr>
            <w:tcW w:w="5093" w:type="dxa"/>
            <w:vAlign w:val="bottom"/>
          </w:tcPr>
          <w:p w14:paraId="55C4DDB3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……………………………………………..……………………………………</w:t>
            </w:r>
          </w:p>
        </w:tc>
      </w:tr>
      <w:tr w:rsidR="002F70B6" w:rsidRPr="00E300E9" w14:paraId="02919E5C" w14:textId="77777777" w:rsidTr="00895A08">
        <w:trPr>
          <w:trHeight w:val="284"/>
        </w:trPr>
        <w:tc>
          <w:tcPr>
            <w:tcW w:w="3969" w:type="dxa"/>
            <w:vAlign w:val="bottom"/>
          </w:tcPr>
          <w:p w14:paraId="71B12B17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93" w:type="dxa"/>
            <w:vAlign w:val="bottom"/>
          </w:tcPr>
          <w:p w14:paraId="34CEF4C9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0B6" w:rsidRPr="00E300E9" w14:paraId="00D52DFD" w14:textId="77777777" w:rsidTr="00895A08">
        <w:tc>
          <w:tcPr>
            <w:tcW w:w="3969" w:type="dxa"/>
            <w:vAlign w:val="bottom"/>
          </w:tcPr>
          <w:p w14:paraId="2774F302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adres e-mail:</w:t>
            </w:r>
          </w:p>
          <w:p w14:paraId="4C9B676C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(na który Zamawiający ma przesyłać korespondencję)</w:t>
            </w:r>
          </w:p>
        </w:tc>
        <w:tc>
          <w:tcPr>
            <w:tcW w:w="5093" w:type="dxa"/>
            <w:vAlign w:val="bottom"/>
          </w:tcPr>
          <w:p w14:paraId="00DB86F6" w14:textId="77777777" w:rsidR="002F70B6" w:rsidRPr="00E300E9" w:rsidRDefault="002F70B6" w:rsidP="00895A08">
            <w:pPr>
              <w:rPr>
                <w:rFonts w:ascii="Calibri" w:hAnsi="Calibri" w:cs="Calibri"/>
                <w:sz w:val="22"/>
                <w:szCs w:val="22"/>
              </w:rPr>
            </w:pPr>
            <w:r w:rsidRPr="00E300E9">
              <w:rPr>
                <w:rFonts w:ascii="Calibri" w:hAnsi="Calibri" w:cs="Calibri"/>
                <w:sz w:val="22"/>
                <w:szCs w:val="22"/>
              </w:rPr>
              <w:t>……………………………………………..……………………………………</w:t>
            </w:r>
          </w:p>
        </w:tc>
      </w:tr>
    </w:tbl>
    <w:p w14:paraId="39E95C02" w14:textId="77777777" w:rsidR="00F844CA" w:rsidRPr="00920B5A" w:rsidRDefault="00F844CA" w:rsidP="002B7B58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00CE3BC" w14:textId="4F510881" w:rsidR="00436329" w:rsidRPr="00B7490E" w:rsidRDefault="00E12500" w:rsidP="00B7490E">
      <w:pPr>
        <w:jc w:val="both"/>
        <w:rPr>
          <w:rFonts w:ascii="Calibri" w:hAnsi="Calibri" w:cs="Calibri"/>
          <w:b/>
          <w:sz w:val="22"/>
          <w:szCs w:val="22"/>
        </w:rPr>
      </w:pPr>
      <w:r w:rsidRPr="00B7490E">
        <w:rPr>
          <w:rFonts w:ascii="Calibri" w:hAnsi="Calibri" w:cs="Calibri"/>
          <w:sz w:val="22"/>
          <w:szCs w:val="22"/>
        </w:rPr>
        <w:t>Ubiegając się o udzielenie zamówienia publicznego na</w:t>
      </w:r>
      <w:r w:rsidR="003A0F78" w:rsidRPr="00B7490E">
        <w:rPr>
          <w:rFonts w:ascii="Calibri" w:hAnsi="Calibri" w:cs="Calibri"/>
          <w:sz w:val="22"/>
          <w:szCs w:val="22"/>
        </w:rPr>
        <w:t>:</w:t>
      </w:r>
      <w:r w:rsidR="00AD339A" w:rsidRPr="00B7490E">
        <w:rPr>
          <w:rFonts w:ascii="Calibri" w:hAnsi="Calibri" w:cs="Calibri"/>
          <w:sz w:val="22"/>
          <w:szCs w:val="22"/>
        </w:rPr>
        <w:t xml:space="preserve"> </w:t>
      </w:r>
      <w:bookmarkStart w:id="0" w:name="_Hlk209532527"/>
      <w:r w:rsidR="00057F85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 xml:space="preserve">wykonanie </w:t>
      </w:r>
      <w:bookmarkStart w:id="1" w:name="_Hlk209520559"/>
      <w:r w:rsidR="00057F85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 xml:space="preserve">robót budowlanych i prac konserwatorskich </w:t>
      </w:r>
      <w:bookmarkEnd w:id="1"/>
      <w:r w:rsidR="00057F85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>przy zabytku - bramie wjazdowej na teren Łódzkiego Oddziału Wojewódzkiego Narodowego Funduszu</w:t>
      </w:r>
      <w:r w:rsidR="00360F1E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 xml:space="preserve"> </w:t>
      </w:r>
      <w:r w:rsidR="00057F85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>Zdrowia w sąsiedztwie budynku administracyjno-biurowego przy</w:t>
      </w:r>
      <w:r w:rsidR="00B7490E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> </w:t>
      </w:r>
      <w:r w:rsidR="00057F85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>ul.</w:t>
      </w:r>
      <w:r w:rsidR="00B7490E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> </w:t>
      </w:r>
      <w:r w:rsidR="00057F85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>Kopcińskiego 58 w Łodzi wpisanego rejestru zabytków</w:t>
      </w:r>
      <w:bookmarkEnd w:id="0"/>
      <w:r w:rsidR="00057F85" w:rsidRPr="00B7490E">
        <w:rPr>
          <w:rFonts w:ascii="Calibri" w:hAnsi="Calibri" w:cs="Calibri"/>
          <w:b/>
          <w:color w:val="000000"/>
          <w:sz w:val="22"/>
          <w:szCs w:val="22"/>
          <w:lang w:eastAsia="ar-SA"/>
        </w:rPr>
        <w:t>.</w:t>
      </w:r>
    </w:p>
    <w:p w14:paraId="426FEA8F" w14:textId="77777777" w:rsidR="00B7490E" w:rsidRPr="00B7490E" w:rsidRDefault="00B7490E" w:rsidP="00B7490E">
      <w:pPr>
        <w:widowControl w:val="0"/>
        <w:jc w:val="center"/>
        <w:rPr>
          <w:rFonts w:ascii="Calibri" w:hAnsi="Calibri" w:cs="Calibri"/>
          <w:bCs/>
          <w:sz w:val="22"/>
          <w:szCs w:val="22"/>
        </w:rPr>
      </w:pPr>
    </w:p>
    <w:p w14:paraId="5A8636AF" w14:textId="77777777" w:rsidR="00B7490E" w:rsidRPr="00B7490E" w:rsidRDefault="00B7490E" w:rsidP="00BB4A75">
      <w:pPr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B7490E">
        <w:rPr>
          <w:rFonts w:ascii="Calibri" w:hAnsi="Calibri" w:cs="Calibri"/>
          <w:sz w:val="22"/>
          <w:szCs w:val="22"/>
        </w:rPr>
        <w:t>Oferujemy wykonanie przedmiotu zamówienia za cenę*:</w:t>
      </w:r>
    </w:p>
    <w:p w14:paraId="38C39CA7" w14:textId="77777777" w:rsidR="00B7490E" w:rsidRPr="00B7490E" w:rsidRDefault="00B7490E" w:rsidP="00B7490E">
      <w:pPr>
        <w:ind w:left="357"/>
        <w:jc w:val="both"/>
        <w:rPr>
          <w:rFonts w:ascii="Calibri" w:hAnsi="Calibri" w:cs="Calibri"/>
          <w:sz w:val="22"/>
          <w:szCs w:val="22"/>
        </w:rPr>
      </w:pPr>
    </w:p>
    <w:p w14:paraId="435D9546" w14:textId="77777777" w:rsidR="00B7490E" w:rsidRPr="00B7490E" w:rsidRDefault="00B7490E" w:rsidP="00B7490E">
      <w:pPr>
        <w:ind w:left="357"/>
        <w:jc w:val="both"/>
        <w:rPr>
          <w:rFonts w:ascii="Calibri" w:hAnsi="Calibri" w:cs="Calibri"/>
          <w:sz w:val="22"/>
          <w:szCs w:val="22"/>
        </w:rPr>
      </w:pPr>
      <w:r w:rsidRPr="00B7490E">
        <w:rPr>
          <w:rFonts w:ascii="Calibri" w:hAnsi="Calibri" w:cs="Calibri"/>
          <w:sz w:val="22"/>
          <w:szCs w:val="22"/>
        </w:rPr>
        <w:t>cena oferty brutto:</w:t>
      </w:r>
      <w:r w:rsidRPr="00B7490E">
        <w:rPr>
          <w:rFonts w:ascii="Calibri" w:hAnsi="Calibri" w:cs="Calibri"/>
          <w:sz w:val="22"/>
          <w:szCs w:val="22"/>
        </w:rPr>
        <w:tab/>
        <w:t>…………………………………….. PLN</w:t>
      </w:r>
    </w:p>
    <w:p w14:paraId="783479C4" w14:textId="77777777" w:rsidR="00B7490E" w:rsidRPr="00B7490E" w:rsidRDefault="00B7490E" w:rsidP="00B7490E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25CD3204" w14:textId="77777777" w:rsidR="00B7490E" w:rsidRPr="00B7490E" w:rsidRDefault="00B7490E" w:rsidP="00B7490E">
      <w:pPr>
        <w:ind w:left="360"/>
        <w:jc w:val="both"/>
        <w:rPr>
          <w:rFonts w:ascii="Calibri" w:hAnsi="Calibri" w:cs="Calibri"/>
          <w:sz w:val="22"/>
          <w:szCs w:val="22"/>
        </w:rPr>
      </w:pPr>
      <w:r w:rsidRPr="00B7490E">
        <w:rPr>
          <w:rFonts w:ascii="Calibri" w:hAnsi="Calibri" w:cs="Calibri"/>
          <w:sz w:val="22"/>
          <w:szCs w:val="22"/>
        </w:rPr>
        <w:t>VAT …………%</w:t>
      </w:r>
    </w:p>
    <w:p w14:paraId="4C0480BE" w14:textId="77777777" w:rsidR="00B7490E" w:rsidRPr="002717A2" w:rsidRDefault="00B7490E" w:rsidP="00B7490E">
      <w:pPr>
        <w:jc w:val="both"/>
        <w:rPr>
          <w:rFonts w:ascii="Calibri" w:hAnsi="Calibri" w:cs="Calibri"/>
          <w:b/>
          <w:sz w:val="22"/>
          <w:szCs w:val="22"/>
        </w:rPr>
      </w:pPr>
      <w:r w:rsidRPr="00B7490E">
        <w:rPr>
          <w:rFonts w:ascii="Calibri" w:hAnsi="Calibri" w:cs="Calibri"/>
          <w:b/>
          <w:sz w:val="22"/>
          <w:szCs w:val="22"/>
        </w:rPr>
        <w:lastRenderedPageBreak/>
        <w:t xml:space="preserve">*Określona </w:t>
      </w:r>
      <w:r w:rsidRPr="002717A2">
        <w:rPr>
          <w:rFonts w:ascii="Calibri" w:hAnsi="Calibri" w:cs="Calibri"/>
          <w:b/>
          <w:sz w:val="22"/>
          <w:szCs w:val="22"/>
        </w:rPr>
        <w:t>cena oferty brutto zawiera łączne i całkowite koszty zamówienia wynikające z zakresu przedmiotu zamówienia, postanowień zapytania ofertowego, projektu umowy i załączników stanowiących ich integralne części.</w:t>
      </w:r>
    </w:p>
    <w:p w14:paraId="63CBE930" w14:textId="77777777" w:rsidR="00B7490E" w:rsidRPr="002717A2" w:rsidRDefault="00B7490E" w:rsidP="00B7490E">
      <w:pPr>
        <w:widowControl w:val="0"/>
        <w:jc w:val="both"/>
        <w:rPr>
          <w:rFonts w:ascii="Calibri" w:hAnsi="Calibri" w:cs="Calibri"/>
          <w:bCs/>
          <w:sz w:val="22"/>
          <w:szCs w:val="22"/>
        </w:rPr>
      </w:pPr>
    </w:p>
    <w:p w14:paraId="1A771426" w14:textId="5A3AC132" w:rsidR="00642816" w:rsidRPr="002717A2" w:rsidRDefault="00642816" w:rsidP="00BB4A75">
      <w:pPr>
        <w:pStyle w:val="Default"/>
        <w:numPr>
          <w:ilvl w:val="0"/>
          <w:numId w:val="29"/>
        </w:numPr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717A2">
        <w:rPr>
          <w:rFonts w:ascii="Calibri" w:hAnsi="Calibri" w:cs="Calibri"/>
          <w:b/>
          <w:color w:val="auto"/>
          <w:sz w:val="22"/>
          <w:szCs w:val="22"/>
        </w:rPr>
        <w:t>OŚWIADCZAMY, że</w:t>
      </w:r>
      <w:r w:rsidRPr="002717A2">
        <w:rPr>
          <w:rFonts w:ascii="Calibri" w:hAnsi="Calibri" w:cs="Calibri"/>
          <w:snapToGrid w:val="0"/>
          <w:color w:val="auto"/>
          <w:sz w:val="22"/>
          <w:szCs w:val="22"/>
        </w:rPr>
        <w:t xml:space="preserve"> </w:t>
      </w:r>
      <w:r w:rsidRPr="002717A2">
        <w:rPr>
          <w:rFonts w:ascii="Calibri" w:hAnsi="Calibri" w:cs="Calibri"/>
          <w:sz w:val="22"/>
          <w:szCs w:val="22"/>
        </w:rPr>
        <w:t>udzielimy ……….... miesięcy gwarancji na wszystkie zrealizowane w ramach wykonywania umowy prace</w:t>
      </w:r>
      <w:r w:rsidRPr="002717A2">
        <w:rPr>
          <w:rFonts w:ascii="Calibri" w:hAnsi="Calibri" w:cs="Calibri"/>
          <w:color w:val="auto"/>
          <w:sz w:val="22"/>
          <w:szCs w:val="22"/>
        </w:rPr>
        <w:t>, licząc od dnia podpisania protokołu odbioru robót.</w:t>
      </w:r>
    </w:p>
    <w:p w14:paraId="47122058" w14:textId="77777777" w:rsidR="00642816" w:rsidRPr="002717A2" w:rsidRDefault="00642816" w:rsidP="00B7490E">
      <w:pPr>
        <w:widowControl w:val="0"/>
        <w:jc w:val="both"/>
        <w:rPr>
          <w:rFonts w:ascii="Calibri" w:hAnsi="Calibri" w:cs="Calibri"/>
          <w:bCs/>
          <w:sz w:val="22"/>
          <w:szCs w:val="22"/>
        </w:rPr>
      </w:pPr>
    </w:p>
    <w:p w14:paraId="20BDD36C" w14:textId="77777777" w:rsidR="00B7490E" w:rsidRPr="002717A2" w:rsidRDefault="00B7490E" w:rsidP="00BB4A75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rFonts w:cs="Calibri"/>
        </w:rPr>
      </w:pPr>
      <w:r w:rsidRPr="002717A2">
        <w:rPr>
          <w:rFonts w:cs="Calibri"/>
          <w:b/>
        </w:rPr>
        <w:t>Ja(my) niżej podpisany(i) oświadczam(y), że:</w:t>
      </w:r>
    </w:p>
    <w:p w14:paraId="2D6488D0" w14:textId="77777777" w:rsidR="00B7490E" w:rsidRPr="002717A2" w:rsidRDefault="00B7490E" w:rsidP="00BB4A7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Calibri"/>
          <w:color w:val="000000"/>
        </w:rPr>
      </w:pPr>
      <w:r w:rsidRPr="002717A2">
        <w:rPr>
          <w:rFonts w:cs="Calibri"/>
          <w:color w:val="000000"/>
        </w:rPr>
        <w:t>oferta**:</w:t>
      </w:r>
    </w:p>
    <w:p w14:paraId="04E15E58" w14:textId="77777777" w:rsidR="00B7490E" w:rsidRPr="002717A2" w:rsidRDefault="00B7490E" w:rsidP="00BB4A75">
      <w:pPr>
        <w:pStyle w:val="Akapitzlist"/>
        <w:numPr>
          <w:ilvl w:val="0"/>
          <w:numId w:val="32"/>
        </w:numPr>
        <w:spacing w:after="0" w:line="240" w:lineRule="auto"/>
        <w:ind w:left="1094" w:hanging="357"/>
        <w:jc w:val="both"/>
        <w:rPr>
          <w:rFonts w:cs="Calibri"/>
        </w:rPr>
      </w:pPr>
      <w:r w:rsidRPr="002717A2">
        <w:rPr>
          <w:rFonts w:cs="Calibri"/>
        </w:rPr>
        <w:t>nie zawiera informacji stanowiących tajemnicę przedsiębiorstwa w rozumieniu przepisów o  zwalczaniu nieuczciwej konkurencji;</w:t>
      </w:r>
    </w:p>
    <w:p w14:paraId="54ED1415" w14:textId="77777777" w:rsidR="00B7490E" w:rsidRPr="002717A2" w:rsidRDefault="00B7490E" w:rsidP="00BB4A75">
      <w:pPr>
        <w:pStyle w:val="Akapitzlist"/>
        <w:numPr>
          <w:ilvl w:val="0"/>
          <w:numId w:val="32"/>
        </w:numPr>
        <w:spacing w:after="0" w:line="240" w:lineRule="auto"/>
        <w:ind w:left="1094" w:hanging="357"/>
        <w:jc w:val="both"/>
        <w:rPr>
          <w:rFonts w:cs="Calibri"/>
        </w:rPr>
      </w:pPr>
      <w:r w:rsidRPr="002717A2">
        <w:rPr>
          <w:rFonts w:cs="Calibri"/>
        </w:rPr>
        <w:t>zawiera informacje stanowiące tajemnicę przedsiębiorstwa w rozumieniu przepisów o zwalczaniu nieuczciwej konkurencji·- informacje takie zawarte są w następujących dokumentach: …………………………………………………………</w:t>
      </w:r>
    </w:p>
    <w:p w14:paraId="262859B9" w14:textId="77777777" w:rsidR="00B7490E" w:rsidRPr="002717A2" w:rsidRDefault="00B7490E" w:rsidP="00B7490E">
      <w:pPr>
        <w:pStyle w:val="Stopka"/>
        <w:ind w:left="109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2717A2">
        <w:rPr>
          <w:rFonts w:ascii="Calibri" w:hAnsi="Calibri" w:cs="Calibri"/>
          <w:sz w:val="22"/>
          <w:szCs w:val="22"/>
        </w:rPr>
        <w:t>** - właściwe zaznaczyć</w:t>
      </w:r>
    </w:p>
    <w:p w14:paraId="7506DDDA" w14:textId="77E9A71B" w:rsidR="00B7490E" w:rsidRPr="00046B39" w:rsidRDefault="00B7490E" w:rsidP="00BB4A75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cs="Calibri"/>
        </w:rPr>
      </w:pPr>
      <w:r w:rsidRPr="002717A2">
        <w:rPr>
          <w:rFonts w:cs="Calibri"/>
        </w:rPr>
        <w:t>akceptuję(</w:t>
      </w:r>
      <w:proofErr w:type="spellStart"/>
      <w:r w:rsidRPr="002717A2">
        <w:rPr>
          <w:rFonts w:cs="Calibri"/>
        </w:rPr>
        <w:t>emy</w:t>
      </w:r>
      <w:proofErr w:type="spellEnd"/>
      <w:r w:rsidRPr="002717A2">
        <w:rPr>
          <w:rFonts w:cs="Calibri"/>
        </w:rPr>
        <w:t xml:space="preserve">) termin realizacji </w:t>
      </w:r>
      <w:r w:rsidR="002717A2" w:rsidRPr="002717A2">
        <w:rPr>
          <w:rFonts w:cs="Calibri"/>
        </w:rPr>
        <w:t>robót budowlanych</w:t>
      </w:r>
      <w:r w:rsidRPr="002717A2">
        <w:rPr>
          <w:rFonts w:cs="Calibri"/>
        </w:rPr>
        <w:t xml:space="preserve">, który obejmuje okres: </w:t>
      </w:r>
      <w:r w:rsidR="00642816" w:rsidRPr="002717A2">
        <w:rPr>
          <w:rFonts w:cs="Calibri"/>
        </w:rPr>
        <w:t xml:space="preserve">90 dni od daty zawarcia umowy </w:t>
      </w:r>
      <w:r w:rsidR="002717A2" w:rsidRPr="002717A2">
        <w:rPr>
          <w:rFonts w:cs="Calibri"/>
        </w:rPr>
        <w:t>i podpisania</w:t>
      </w:r>
      <w:r w:rsidR="001D6F8D">
        <w:rPr>
          <w:rFonts w:cs="Calibri"/>
        </w:rPr>
        <w:t xml:space="preserve"> </w:t>
      </w:r>
      <w:r w:rsidR="001D6F8D" w:rsidRPr="001D6F8D">
        <w:rPr>
          <w:rFonts w:cs="Calibri"/>
        </w:rPr>
        <w:t>odbioru końcowego robót budowlanych i prac konserwatorskich</w:t>
      </w:r>
      <w:r w:rsidR="002717A2" w:rsidRPr="002717A2">
        <w:rPr>
          <w:rFonts w:cs="Calibri"/>
        </w:rPr>
        <w:t xml:space="preserve">, w sposób określony w </w:t>
      </w:r>
      <w:r w:rsidR="002717A2" w:rsidRPr="00046B39">
        <w:rPr>
          <w:rFonts w:cs="Calibri"/>
        </w:rPr>
        <w:t xml:space="preserve">umowie, której </w:t>
      </w:r>
      <w:r w:rsidRPr="00046B39">
        <w:rPr>
          <w:rFonts w:cs="Calibri"/>
        </w:rPr>
        <w:t xml:space="preserve">wzór stanowi </w:t>
      </w:r>
      <w:r w:rsidRPr="00046B39">
        <w:rPr>
          <w:rFonts w:cs="Calibri"/>
          <w:b/>
        </w:rPr>
        <w:t>załącznik nr 2</w:t>
      </w:r>
      <w:r w:rsidRPr="00046B39">
        <w:rPr>
          <w:rFonts w:cs="Calibri"/>
        </w:rPr>
        <w:t xml:space="preserve"> do zapytania ofertowego;</w:t>
      </w:r>
    </w:p>
    <w:p w14:paraId="2379F79F" w14:textId="77777777" w:rsidR="00B7490E" w:rsidRPr="00046B39" w:rsidRDefault="00B7490E" w:rsidP="00BB4A75">
      <w:pPr>
        <w:pStyle w:val="Tekstpodstawowy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046B39">
        <w:rPr>
          <w:rFonts w:ascii="Calibri" w:hAnsi="Calibri" w:cs="Calibri"/>
          <w:sz w:val="22"/>
          <w:szCs w:val="22"/>
        </w:rPr>
        <w:t>jestem(</w:t>
      </w:r>
      <w:proofErr w:type="spellStart"/>
      <w:r w:rsidRPr="00046B39">
        <w:rPr>
          <w:rFonts w:ascii="Calibri" w:hAnsi="Calibri" w:cs="Calibri"/>
          <w:sz w:val="22"/>
          <w:szCs w:val="22"/>
        </w:rPr>
        <w:t>śmy</w:t>
      </w:r>
      <w:proofErr w:type="spellEnd"/>
      <w:r w:rsidRPr="00046B39">
        <w:rPr>
          <w:rFonts w:ascii="Calibri" w:hAnsi="Calibri" w:cs="Calibri"/>
          <w:sz w:val="22"/>
          <w:szCs w:val="22"/>
        </w:rPr>
        <w:t xml:space="preserve">) związany(i) niniejszą ofertą przez </w:t>
      </w:r>
      <w:r w:rsidRPr="00046B39">
        <w:rPr>
          <w:rFonts w:ascii="Calibri" w:hAnsi="Calibri" w:cs="Calibri"/>
          <w:b/>
          <w:sz w:val="22"/>
          <w:szCs w:val="22"/>
        </w:rPr>
        <w:t>30 dni</w:t>
      </w:r>
      <w:r w:rsidRPr="00046B39">
        <w:rPr>
          <w:rFonts w:ascii="Calibri" w:hAnsi="Calibri" w:cs="Calibri"/>
          <w:sz w:val="22"/>
          <w:szCs w:val="22"/>
        </w:rPr>
        <w:t>, licząc od dnia upływu terminu składania ofert;</w:t>
      </w:r>
    </w:p>
    <w:p w14:paraId="191D5951" w14:textId="77777777" w:rsidR="00B7490E" w:rsidRPr="00046B39" w:rsidRDefault="00B7490E" w:rsidP="00BB4A75">
      <w:pPr>
        <w:pStyle w:val="Tekstpodstawowy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046B39">
        <w:rPr>
          <w:rFonts w:ascii="Calibri" w:hAnsi="Calibri" w:cs="Calibri"/>
          <w:sz w:val="22"/>
          <w:szCs w:val="22"/>
        </w:rPr>
        <w:t>akceptuję(</w:t>
      </w:r>
      <w:proofErr w:type="spellStart"/>
      <w:r w:rsidRPr="00046B39">
        <w:rPr>
          <w:rFonts w:ascii="Calibri" w:hAnsi="Calibri" w:cs="Calibri"/>
          <w:sz w:val="22"/>
          <w:szCs w:val="22"/>
        </w:rPr>
        <w:t>emy</w:t>
      </w:r>
      <w:proofErr w:type="spellEnd"/>
      <w:r w:rsidRPr="00046B39">
        <w:rPr>
          <w:rFonts w:ascii="Calibri" w:hAnsi="Calibri" w:cs="Calibri"/>
          <w:sz w:val="22"/>
          <w:szCs w:val="22"/>
        </w:rPr>
        <w:t xml:space="preserve">) </w:t>
      </w:r>
      <w:r w:rsidRPr="00046B39">
        <w:rPr>
          <w:rFonts w:ascii="Calibri" w:hAnsi="Calibri" w:cs="Calibri"/>
          <w:b/>
          <w:bCs/>
          <w:sz w:val="22"/>
          <w:szCs w:val="22"/>
        </w:rPr>
        <w:t>21-dniowy</w:t>
      </w:r>
      <w:r w:rsidRPr="00046B39">
        <w:rPr>
          <w:rFonts w:ascii="Calibri" w:hAnsi="Calibri" w:cs="Calibri"/>
          <w:sz w:val="22"/>
          <w:szCs w:val="22"/>
        </w:rPr>
        <w:t xml:space="preserve"> termin płatności, liczony od daty otrzymania przez Zamawiającego prawidłowo wystawionej faktury;</w:t>
      </w:r>
    </w:p>
    <w:p w14:paraId="15F84801" w14:textId="09E31742" w:rsidR="00B7490E" w:rsidRPr="00046B39" w:rsidRDefault="00B7490E" w:rsidP="00BB4A75">
      <w:pPr>
        <w:pStyle w:val="Tekstpodstawowy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046B39">
        <w:rPr>
          <w:rFonts w:ascii="Calibri" w:hAnsi="Calibri" w:cs="Calibri"/>
          <w:sz w:val="22"/>
          <w:szCs w:val="22"/>
        </w:rPr>
        <w:t xml:space="preserve">wskazany w </w:t>
      </w:r>
      <w:r w:rsidR="00BB4A75">
        <w:rPr>
          <w:rFonts w:ascii="Calibri" w:hAnsi="Calibri" w:cs="Calibri"/>
          <w:sz w:val="22"/>
          <w:szCs w:val="22"/>
        </w:rPr>
        <w:t>ust.</w:t>
      </w:r>
      <w:r w:rsidRPr="00046B39">
        <w:rPr>
          <w:rFonts w:ascii="Calibri" w:hAnsi="Calibri" w:cs="Calibri"/>
          <w:sz w:val="22"/>
          <w:szCs w:val="22"/>
        </w:rPr>
        <w:t xml:space="preserve"> </w:t>
      </w:r>
      <w:r w:rsidR="002717A2" w:rsidRPr="00046B39">
        <w:rPr>
          <w:rFonts w:ascii="Calibri" w:hAnsi="Calibri" w:cs="Calibri"/>
          <w:sz w:val="22"/>
          <w:szCs w:val="22"/>
        </w:rPr>
        <w:t>4</w:t>
      </w:r>
      <w:r w:rsidRPr="00046B39">
        <w:rPr>
          <w:rFonts w:ascii="Calibri" w:hAnsi="Calibri" w:cs="Calibri"/>
          <w:sz w:val="22"/>
          <w:szCs w:val="22"/>
        </w:rPr>
        <w:t xml:space="preserve"> poniżej numer rachunku bankowego znajduje się w wykazie podmiotów, o którym mowa w art. 96b ustawy o podatku od towarów i usług (</w:t>
      </w:r>
      <w:proofErr w:type="spellStart"/>
      <w:r w:rsidRPr="00046B39">
        <w:rPr>
          <w:rFonts w:ascii="Calibri" w:hAnsi="Calibri" w:cs="Calibri"/>
          <w:sz w:val="22"/>
          <w:szCs w:val="22"/>
        </w:rPr>
        <w:t>t.j</w:t>
      </w:r>
      <w:proofErr w:type="spellEnd"/>
      <w:r w:rsidRPr="00046B39">
        <w:rPr>
          <w:rFonts w:ascii="Calibri" w:hAnsi="Calibri" w:cs="Calibri"/>
          <w:sz w:val="22"/>
          <w:szCs w:val="22"/>
        </w:rPr>
        <w:t>. Dz.U. z 2025 r. poz. 775);</w:t>
      </w:r>
    </w:p>
    <w:p w14:paraId="70EEFE17" w14:textId="77777777" w:rsidR="00B7490E" w:rsidRPr="00046B39" w:rsidRDefault="00B7490E" w:rsidP="00BB4A75">
      <w:pPr>
        <w:pStyle w:val="Akapitzlist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cs="Calibri"/>
        </w:rPr>
      </w:pPr>
      <w:r w:rsidRPr="00046B39">
        <w:rPr>
          <w:rFonts w:cs="Calibri"/>
        </w:rPr>
        <w:t>zapoznałem(liśmy) się z treścią zapytania ofertowego i akceptujemy w całości postanowienia w nim zawarte;</w:t>
      </w:r>
    </w:p>
    <w:p w14:paraId="1B96AD3F" w14:textId="4E4D1179" w:rsidR="00B7490E" w:rsidRPr="00046B39" w:rsidRDefault="00B7490E" w:rsidP="00BB4A75">
      <w:pPr>
        <w:pStyle w:val="Akapitzlist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cs="Calibri"/>
        </w:rPr>
      </w:pPr>
      <w:r w:rsidRPr="00046B39">
        <w:rPr>
          <w:rFonts w:cs="Calibri"/>
        </w:rPr>
        <w:t xml:space="preserve">zapoznałem(liśmy) się z </w:t>
      </w:r>
      <w:r w:rsidRPr="00046B39">
        <w:rPr>
          <w:bCs/>
        </w:rPr>
        <w:t xml:space="preserve">Klauzulą Informacyjną dot. przetwarzania danych osobowych przez Narodowy Fundusz Zdrowia dla oferentów i kontrahentów, stanowiącą </w:t>
      </w:r>
      <w:r w:rsidRPr="00046B39">
        <w:rPr>
          <w:b/>
        </w:rPr>
        <w:t xml:space="preserve">załącznik nr </w:t>
      </w:r>
      <w:r w:rsidR="002717A2" w:rsidRPr="00046B39">
        <w:rPr>
          <w:b/>
        </w:rPr>
        <w:t>10</w:t>
      </w:r>
      <w:r w:rsidRPr="00046B39">
        <w:rPr>
          <w:bCs/>
        </w:rPr>
        <w:t xml:space="preserve"> do zapytania ofertowego;</w:t>
      </w:r>
    </w:p>
    <w:p w14:paraId="7E810B25" w14:textId="771B858A" w:rsidR="00B7490E" w:rsidRPr="00046B39" w:rsidRDefault="00B7490E" w:rsidP="00BB4A75">
      <w:pPr>
        <w:pStyle w:val="Akapitzlist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cs="Calibri"/>
        </w:rPr>
      </w:pPr>
      <w:r w:rsidRPr="00046B39">
        <w:rPr>
          <w:rFonts w:cs="Calibri"/>
        </w:rPr>
        <w:t>oferowan</w:t>
      </w:r>
      <w:r w:rsidR="002717A2" w:rsidRPr="00046B39">
        <w:rPr>
          <w:rFonts w:cs="Calibri"/>
        </w:rPr>
        <w:t xml:space="preserve">a realizacja przedmiotu </w:t>
      </w:r>
      <w:r w:rsidRPr="00046B39">
        <w:rPr>
          <w:rFonts w:cs="Calibri"/>
        </w:rPr>
        <w:t>zamówienia spełnia wszystkie wymogi określone w zapytaniu ofertowym i załącznikach będących integralną częścią zapytania ofertowego i zobowiązuję(</w:t>
      </w:r>
      <w:proofErr w:type="spellStart"/>
      <w:r w:rsidRPr="00046B39">
        <w:rPr>
          <w:rFonts w:cs="Calibri"/>
        </w:rPr>
        <w:t>emy</w:t>
      </w:r>
      <w:proofErr w:type="spellEnd"/>
      <w:r w:rsidRPr="00046B39">
        <w:rPr>
          <w:rFonts w:cs="Calibri"/>
        </w:rPr>
        <w:t>) się zrealizować zamówienie zgodnie ze wszystkimi wymaganiami Zamawiającego;</w:t>
      </w:r>
    </w:p>
    <w:p w14:paraId="379592A9" w14:textId="77777777" w:rsidR="00B7490E" w:rsidRPr="00046B39" w:rsidRDefault="00B7490E" w:rsidP="00BB4A75">
      <w:pPr>
        <w:pStyle w:val="Akapitzlist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cs="Calibri"/>
        </w:rPr>
      </w:pPr>
      <w:r w:rsidRPr="00046B39">
        <w:rPr>
          <w:rFonts w:cs="Calibri"/>
        </w:rPr>
        <w:t>bez zastrzeżeń przyjmuję(</w:t>
      </w:r>
      <w:proofErr w:type="spellStart"/>
      <w:r w:rsidRPr="00046B39">
        <w:rPr>
          <w:rFonts w:cs="Calibri"/>
        </w:rPr>
        <w:t>emy</w:t>
      </w:r>
      <w:proofErr w:type="spellEnd"/>
      <w:r w:rsidRPr="00046B39">
        <w:rPr>
          <w:rFonts w:cs="Calibri"/>
        </w:rPr>
        <w:t>) przedstawione przez Zamawiającego warunki umowne realizacji zamówienia i zobowiązujemy się w przypadku wyboru naszej oferty do zawarcia umowy w miejscu i terminie wyznaczonym przez Zamawiającego;</w:t>
      </w:r>
    </w:p>
    <w:p w14:paraId="00283FEE" w14:textId="77777777" w:rsidR="00B7490E" w:rsidRPr="002717A2" w:rsidRDefault="00B7490E" w:rsidP="00BB4A75">
      <w:pPr>
        <w:pStyle w:val="Akapitzlist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cs="Calibri"/>
        </w:rPr>
      </w:pPr>
      <w:r w:rsidRPr="00046B39">
        <w:rPr>
          <w:rFonts w:cs="Calibri"/>
        </w:rPr>
        <w:t>w przypadku uznania mojej(naszej) oferty za najkorzystniejszą zobowiązuję(</w:t>
      </w:r>
      <w:proofErr w:type="spellStart"/>
      <w:r w:rsidRPr="00046B39">
        <w:rPr>
          <w:rFonts w:cs="Calibri"/>
        </w:rPr>
        <w:t>emy</w:t>
      </w:r>
      <w:proofErr w:type="spellEnd"/>
      <w:r w:rsidRPr="00046B39">
        <w:rPr>
          <w:rFonts w:cs="Calibri"/>
        </w:rPr>
        <w:t>) się zawrzeć umowę w miejscu i terminie wskazanym przez</w:t>
      </w:r>
      <w:r w:rsidRPr="002717A2">
        <w:rPr>
          <w:rFonts w:cs="Calibri"/>
        </w:rPr>
        <w:t xml:space="preserve"> Zamawiającego.</w:t>
      </w:r>
    </w:p>
    <w:p w14:paraId="23293B78" w14:textId="77777777" w:rsidR="00B7490E" w:rsidRPr="002717A2" w:rsidRDefault="00B7490E" w:rsidP="00B7490E">
      <w:pPr>
        <w:pStyle w:val="Akapitzlist"/>
        <w:spacing w:after="0" w:line="240" w:lineRule="auto"/>
        <w:ind w:left="717"/>
        <w:jc w:val="both"/>
        <w:rPr>
          <w:rFonts w:cs="Calibri"/>
        </w:rPr>
      </w:pPr>
    </w:p>
    <w:p w14:paraId="7FDB324C" w14:textId="77777777" w:rsidR="00B7490E" w:rsidRPr="002717A2" w:rsidRDefault="00B7490E" w:rsidP="00BB4A75">
      <w:pPr>
        <w:widowControl w:val="0"/>
        <w:numPr>
          <w:ilvl w:val="0"/>
          <w:numId w:val="29"/>
        </w:numPr>
        <w:spacing w:line="360" w:lineRule="auto"/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2717A2">
        <w:rPr>
          <w:rFonts w:ascii="Calibri" w:hAnsi="Calibri" w:cs="Calibri"/>
          <w:b/>
          <w:sz w:val="22"/>
          <w:szCs w:val="22"/>
        </w:rPr>
        <w:t>Wskazuję(</w:t>
      </w:r>
      <w:proofErr w:type="spellStart"/>
      <w:r w:rsidRPr="002717A2">
        <w:rPr>
          <w:rFonts w:ascii="Calibri" w:hAnsi="Calibri" w:cs="Calibri"/>
          <w:b/>
          <w:sz w:val="22"/>
          <w:szCs w:val="22"/>
        </w:rPr>
        <w:t>emy</w:t>
      </w:r>
      <w:proofErr w:type="spellEnd"/>
      <w:r w:rsidRPr="002717A2">
        <w:rPr>
          <w:rFonts w:ascii="Calibri" w:hAnsi="Calibri" w:cs="Calibri"/>
          <w:b/>
          <w:sz w:val="22"/>
          <w:szCs w:val="22"/>
        </w:rPr>
        <w:t>)</w:t>
      </w:r>
      <w:r w:rsidRPr="002717A2">
        <w:rPr>
          <w:rFonts w:ascii="Calibri" w:hAnsi="Calibri" w:cs="Calibri"/>
          <w:sz w:val="22"/>
          <w:szCs w:val="22"/>
        </w:rPr>
        <w:t xml:space="preserve"> numer rachunku bankowego, na który dokonywana będzie zapłata za realizację zamówienia: ……………………………………………………………………………………………………………………………….., </w:t>
      </w:r>
    </w:p>
    <w:p w14:paraId="172595AF" w14:textId="77777777" w:rsidR="00B7490E" w:rsidRPr="002717A2" w:rsidRDefault="00B7490E" w:rsidP="00BB4A75">
      <w:pPr>
        <w:widowControl w:val="0"/>
        <w:numPr>
          <w:ilvl w:val="0"/>
          <w:numId w:val="29"/>
        </w:numPr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2717A2">
        <w:rPr>
          <w:rFonts w:ascii="Calibri" w:hAnsi="Calibri" w:cs="Calibri"/>
          <w:sz w:val="22"/>
          <w:szCs w:val="22"/>
        </w:rPr>
        <w:t>Załącznikami do oferty są:</w:t>
      </w:r>
    </w:p>
    <w:p w14:paraId="17EC08A8" w14:textId="77777777" w:rsidR="00B7490E" w:rsidRPr="002717A2" w:rsidRDefault="00B7490E" w:rsidP="00B7490E">
      <w:pPr>
        <w:rPr>
          <w:rFonts w:ascii="Calibri" w:hAnsi="Calibri" w:cs="Calibri"/>
          <w:b/>
          <w:sz w:val="22"/>
          <w:szCs w:val="22"/>
        </w:rPr>
      </w:pPr>
    </w:p>
    <w:p w14:paraId="5514E3B4" w14:textId="77777777" w:rsidR="00B7490E" w:rsidRPr="002717A2" w:rsidRDefault="00B7490E" w:rsidP="00B7490E">
      <w:pPr>
        <w:pStyle w:val="Akapitzlist"/>
        <w:spacing w:after="0" w:line="240" w:lineRule="auto"/>
        <w:jc w:val="both"/>
        <w:rPr>
          <w:rFonts w:cs="Calibri"/>
        </w:rPr>
      </w:pPr>
      <w:r w:rsidRPr="002717A2">
        <w:rPr>
          <w:rFonts w:cs="Calibri"/>
        </w:rPr>
        <w:t>.........................................................................................................................</w:t>
      </w:r>
    </w:p>
    <w:p w14:paraId="1D7065F5" w14:textId="77777777" w:rsidR="00B7490E" w:rsidRPr="002717A2" w:rsidRDefault="00B7490E" w:rsidP="00B7490E">
      <w:pPr>
        <w:pStyle w:val="Akapitzlist"/>
        <w:spacing w:after="0" w:line="240" w:lineRule="auto"/>
        <w:jc w:val="both"/>
        <w:rPr>
          <w:rFonts w:cs="Calibri"/>
        </w:rPr>
      </w:pPr>
      <w:r w:rsidRPr="002717A2">
        <w:rPr>
          <w:rFonts w:cs="Calibri"/>
        </w:rPr>
        <w:t>.........................................................................................................................</w:t>
      </w:r>
    </w:p>
    <w:p w14:paraId="7C041B40" w14:textId="77777777" w:rsidR="00B7490E" w:rsidRPr="00F81D0D" w:rsidRDefault="00B7490E" w:rsidP="00B7490E">
      <w:pPr>
        <w:pStyle w:val="Akapitzlist"/>
        <w:spacing w:after="0" w:line="240" w:lineRule="auto"/>
        <w:jc w:val="both"/>
        <w:rPr>
          <w:rFonts w:cs="Calibri"/>
        </w:rPr>
      </w:pPr>
      <w:r w:rsidRPr="002717A2">
        <w:rPr>
          <w:rFonts w:cs="Calibri"/>
        </w:rPr>
        <w:t>.........................................................................................................................</w:t>
      </w:r>
    </w:p>
    <w:p w14:paraId="3020D542" w14:textId="77777777" w:rsidR="00C37A54" w:rsidRDefault="00C37A54" w:rsidP="00CF28DD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2F05B9D" w14:textId="77777777" w:rsidR="002717A2" w:rsidRPr="001F47C3" w:rsidRDefault="002717A2" w:rsidP="00CF28DD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220B60EC" w14:textId="49197863" w:rsidR="008035A4" w:rsidRPr="001F47C3" w:rsidRDefault="008035A4" w:rsidP="00CF28DD">
      <w:pPr>
        <w:tabs>
          <w:tab w:val="left" w:pos="284"/>
        </w:tabs>
        <w:rPr>
          <w:rFonts w:ascii="Calibri" w:hAnsi="Calibri" w:cs="Calibri"/>
          <w:sz w:val="22"/>
          <w:szCs w:val="22"/>
          <w:lang w:eastAsia="en-US"/>
        </w:rPr>
      </w:pPr>
      <w:r w:rsidRPr="001F47C3">
        <w:rPr>
          <w:rFonts w:ascii="Calibri" w:hAnsi="Calibri" w:cs="Calibri"/>
          <w:sz w:val="22"/>
          <w:szCs w:val="22"/>
          <w:lang w:eastAsia="en-US"/>
        </w:rPr>
        <w:t>………</w:t>
      </w:r>
      <w:r w:rsidR="00677CDB">
        <w:rPr>
          <w:rFonts w:ascii="Calibri" w:hAnsi="Calibri" w:cs="Calibri"/>
          <w:sz w:val="22"/>
          <w:szCs w:val="22"/>
          <w:lang w:eastAsia="en-US"/>
        </w:rPr>
        <w:t>…</w:t>
      </w:r>
      <w:r w:rsidR="00645A3E">
        <w:rPr>
          <w:rFonts w:ascii="Calibri" w:hAnsi="Calibri" w:cs="Calibri"/>
          <w:sz w:val="22"/>
          <w:szCs w:val="22"/>
          <w:lang w:eastAsia="en-US"/>
        </w:rPr>
        <w:t>………</w:t>
      </w:r>
      <w:r w:rsidRPr="001F47C3">
        <w:rPr>
          <w:rFonts w:ascii="Calibri" w:hAnsi="Calibri" w:cs="Calibri"/>
          <w:sz w:val="22"/>
          <w:szCs w:val="22"/>
          <w:lang w:eastAsia="en-US"/>
        </w:rPr>
        <w:t>.</w:t>
      </w:r>
      <w:r w:rsidR="00615058" w:rsidRPr="001F47C3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1F47C3">
        <w:rPr>
          <w:rFonts w:ascii="Calibri" w:hAnsi="Calibri" w:cs="Calibri"/>
          <w:iCs/>
          <w:sz w:val="22"/>
          <w:szCs w:val="22"/>
          <w:lang w:eastAsia="en-US"/>
        </w:rPr>
        <w:t xml:space="preserve">(miejscowość), </w:t>
      </w:r>
      <w:r w:rsidRPr="001F47C3">
        <w:rPr>
          <w:rFonts w:ascii="Calibri" w:hAnsi="Calibri" w:cs="Calibri"/>
          <w:sz w:val="22"/>
          <w:szCs w:val="22"/>
          <w:lang w:eastAsia="en-US"/>
        </w:rPr>
        <w:t>dnia ………</w:t>
      </w:r>
      <w:r w:rsidR="00677CDB">
        <w:rPr>
          <w:rFonts w:ascii="Calibri" w:hAnsi="Calibri" w:cs="Calibri"/>
          <w:sz w:val="22"/>
          <w:szCs w:val="22"/>
          <w:lang w:eastAsia="en-US"/>
        </w:rPr>
        <w:t>………</w:t>
      </w:r>
      <w:r w:rsidRPr="001F47C3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645A3E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1F47C3">
        <w:rPr>
          <w:rFonts w:ascii="Calibri" w:hAnsi="Calibri" w:cs="Calibri"/>
          <w:sz w:val="22"/>
          <w:szCs w:val="22"/>
          <w:lang w:eastAsia="en-US"/>
        </w:rPr>
        <w:t xml:space="preserve">r. </w:t>
      </w:r>
    </w:p>
    <w:p w14:paraId="6052459B" w14:textId="48267982" w:rsidR="008035A4" w:rsidRPr="001F47C3" w:rsidRDefault="00C14CA0" w:rsidP="008035A4">
      <w:pPr>
        <w:tabs>
          <w:tab w:val="left" w:pos="284"/>
        </w:tabs>
        <w:jc w:val="right"/>
        <w:rPr>
          <w:rFonts w:ascii="Calibri" w:hAnsi="Calibri" w:cs="Calibri"/>
          <w:sz w:val="22"/>
          <w:szCs w:val="22"/>
          <w:lang w:eastAsia="en-US"/>
        </w:rPr>
      </w:pPr>
      <w:r w:rsidRPr="001F47C3">
        <w:rPr>
          <w:rFonts w:ascii="Calibri" w:hAnsi="Calibri" w:cs="Calibri"/>
          <w:sz w:val="22"/>
          <w:szCs w:val="22"/>
          <w:lang w:eastAsia="en-US"/>
        </w:rPr>
        <w:t>……………………..</w:t>
      </w:r>
      <w:r w:rsidR="008035A4" w:rsidRPr="001F47C3">
        <w:rPr>
          <w:rFonts w:ascii="Calibri" w:hAnsi="Calibri" w:cs="Calibri"/>
          <w:sz w:val="22"/>
          <w:szCs w:val="22"/>
          <w:lang w:eastAsia="en-US"/>
        </w:rPr>
        <w:t>…</w:t>
      </w:r>
      <w:r w:rsidR="00615058" w:rsidRPr="001F47C3">
        <w:rPr>
          <w:rFonts w:ascii="Calibri" w:hAnsi="Calibri" w:cs="Calibri"/>
          <w:sz w:val="22"/>
          <w:szCs w:val="22"/>
          <w:lang w:eastAsia="en-US"/>
        </w:rPr>
        <w:t>…..</w:t>
      </w:r>
      <w:r w:rsidR="008035A4" w:rsidRPr="001F47C3">
        <w:rPr>
          <w:rFonts w:ascii="Calibri" w:hAnsi="Calibri" w:cs="Calibri"/>
          <w:sz w:val="22"/>
          <w:szCs w:val="22"/>
          <w:lang w:eastAsia="en-US"/>
        </w:rPr>
        <w:t>………………………………………</w:t>
      </w:r>
    </w:p>
    <w:p w14:paraId="1574C0F9" w14:textId="2E4C31DA" w:rsidR="008035A4" w:rsidRPr="001F47C3" w:rsidRDefault="008035A4" w:rsidP="00615058">
      <w:pPr>
        <w:tabs>
          <w:tab w:val="left" w:pos="284"/>
        </w:tabs>
        <w:ind w:left="5954" w:hanging="702"/>
        <w:jc w:val="center"/>
        <w:rPr>
          <w:rFonts w:ascii="Calibri" w:hAnsi="Calibri" w:cs="Calibri"/>
          <w:sz w:val="22"/>
          <w:szCs w:val="22"/>
          <w:lang w:eastAsia="en-US"/>
        </w:rPr>
      </w:pPr>
      <w:r w:rsidRPr="001F47C3">
        <w:rPr>
          <w:rFonts w:ascii="Calibri" w:hAnsi="Calibri" w:cs="Calibri"/>
          <w:iCs/>
          <w:sz w:val="22"/>
          <w:szCs w:val="22"/>
          <w:lang w:eastAsia="en-US"/>
        </w:rPr>
        <w:t>(podpis elektroniczny Wykonawcy</w:t>
      </w:r>
      <w:r w:rsidR="00615058" w:rsidRPr="001F47C3">
        <w:rPr>
          <w:rFonts w:ascii="Calibri" w:hAnsi="Calibri" w:cs="Calibri"/>
          <w:iCs/>
          <w:sz w:val="22"/>
          <w:szCs w:val="22"/>
          <w:lang w:eastAsia="en-US"/>
        </w:rPr>
        <w:t>)</w:t>
      </w:r>
    </w:p>
    <w:sectPr w:rsidR="008035A4" w:rsidRPr="001F47C3" w:rsidSect="00677CDB">
      <w:footerReference w:type="default" r:id="rId11"/>
      <w:headerReference w:type="first" r:id="rId12"/>
      <w:footerReference w:type="first" r:id="rId13"/>
      <w:pgSz w:w="11906" w:h="16838"/>
      <w:pgMar w:top="1418" w:right="1418" w:bottom="1276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E1E5D" w14:textId="77777777" w:rsidR="004C34B2" w:rsidRDefault="004C34B2">
      <w:r>
        <w:separator/>
      </w:r>
    </w:p>
  </w:endnote>
  <w:endnote w:type="continuationSeparator" w:id="0">
    <w:p w14:paraId="76DFDD6E" w14:textId="77777777" w:rsidR="004C34B2" w:rsidRDefault="004C34B2">
      <w:r>
        <w:continuationSeparator/>
      </w:r>
    </w:p>
  </w:endnote>
  <w:endnote w:type="continuationNotice" w:id="1">
    <w:p w14:paraId="530D9A37" w14:textId="77777777" w:rsidR="004C34B2" w:rsidRDefault="004C3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FreeSans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ヒラギノ角ゴ Pro W3"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nkGothicLtEU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63207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FA400A8" w14:textId="0C51B50B" w:rsidR="007607F7" w:rsidRPr="00CF28DD" w:rsidRDefault="007607F7" w:rsidP="007607F7">
            <w:pPr>
              <w:pStyle w:val="Stopka"/>
              <w:rPr>
                <w:rFonts w:ascii="Calibri" w:hAnsi="Calibri" w:cs="Calibri"/>
              </w:rPr>
            </w:pPr>
          </w:p>
          <w:p w14:paraId="26D8545D" w14:textId="723B7B94" w:rsidR="00697D0E" w:rsidRDefault="00697D0E" w:rsidP="004C418B">
            <w:pPr>
              <w:pStyle w:val="Stopka"/>
              <w:jc w:val="center"/>
            </w:pPr>
            <w:r w:rsidRPr="00C14CA0">
              <w:rPr>
                <w:rFonts w:ascii="Calibri" w:hAnsi="Calibri" w:cs="Calibri"/>
              </w:rPr>
              <w:t xml:space="preserve">Strona </w:t>
            </w:r>
            <w:r w:rsidRPr="00C14CA0">
              <w:rPr>
                <w:rFonts w:ascii="Calibri" w:hAnsi="Calibri" w:cs="Calibri"/>
                <w:b/>
                <w:bCs/>
              </w:rPr>
              <w:fldChar w:fldCharType="begin"/>
            </w:r>
            <w:r w:rsidRPr="00C14CA0">
              <w:rPr>
                <w:rFonts w:ascii="Calibri" w:hAnsi="Calibri" w:cs="Calibri"/>
                <w:b/>
                <w:bCs/>
              </w:rPr>
              <w:instrText>PAGE</w:instrText>
            </w:r>
            <w:r w:rsidRPr="00C14CA0">
              <w:rPr>
                <w:rFonts w:ascii="Calibri" w:hAnsi="Calibri" w:cs="Calibri"/>
                <w:b/>
                <w:bCs/>
              </w:rPr>
              <w:fldChar w:fldCharType="separate"/>
            </w:r>
            <w:r w:rsidR="00BB5E1F">
              <w:rPr>
                <w:rFonts w:ascii="Calibri" w:hAnsi="Calibri" w:cs="Calibri"/>
                <w:b/>
                <w:bCs/>
                <w:noProof/>
              </w:rPr>
              <w:t>4</w:t>
            </w:r>
            <w:r w:rsidRPr="00C14CA0">
              <w:rPr>
                <w:rFonts w:ascii="Calibri" w:hAnsi="Calibri" w:cs="Calibri"/>
                <w:b/>
                <w:bCs/>
              </w:rPr>
              <w:fldChar w:fldCharType="end"/>
            </w:r>
            <w:r w:rsidRPr="00C14CA0">
              <w:rPr>
                <w:rFonts w:ascii="Calibri" w:hAnsi="Calibri" w:cs="Calibri"/>
              </w:rPr>
              <w:t xml:space="preserve"> z </w:t>
            </w:r>
            <w:r w:rsidRPr="00C14CA0">
              <w:rPr>
                <w:rFonts w:ascii="Calibri" w:hAnsi="Calibri" w:cs="Calibri"/>
                <w:b/>
                <w:bCs/>
              </w:rPr>
              <w:fldChar w:fldCharType="begin"/>
            </w:r>
            <w:r w:rsidRPr="00C14CA0">
              <w:rPr>
                <w:rFonts w:ascii="Calibri" w:hAnsi="Calibri" w:cs="Calibri"/>
                <w:b/>
                <w:bCs/>
              </w:rPr>
              <w:instrText>NUMPAGES</w:instrText>
            </w:r>
            <w:r w:rsidRPr="00C14CA0">
              <w:rPr>
                <w:rFonts w:ascii="Calibri" w:hAnsi="Calibri" w:cs="Calibri"/>
                <w:b/>
                <w:bCs/>
              </w:rPr>
              <w:fldChar w:fldCharType="separate"/>
            </w:r>
            <w:r w:rsidR="00BB5E1F">
              <w:rPr>
                <w:rFonts w:ascii="Calibri" w:hAnsi="Calibri" w:cs="Calibri"/>
                <w:b/>
                <w:bCs/>
                <w:noProof/>
              </w:rPr>
              <w:t>4</w:t>
            </w:r>
            <w:r w:rsidRPr="00C14CA0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7474" w14:textId="34059F97" w:rsidR="008910C9" w:rsidRDefault="008910C9" w:rsidP="008910C9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B5E1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B5E1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7C2C2" w14:textId="77777777" w:rsidR="004C34B2" w:rsidRDefault="004C34B2">
      <w:r>
        <w:separator/>
      </w:r>
    </w:p>
  </w:footnote>
  <w:footnote w:type="continuationSeparator" w:id="0">
    <w:p w14:paraId="5961839D" w14:textId="77777777" w:rsidR="004C34B2" w:rsidRDefault="004C34B2">
      <w:r>
        <w:continuationSeparator/>
      </w:r>
    </w:p>
  </w:footnote>
  <w:footnote w:type="continuationNotice" w:id="1">
    <w:p w14:paraId="4853425F" w14:textId="77777777" w:rsidR="004C34B2" w:rsidRDefault="004C34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0A699" w14:textId="4659C717" w:rsidR="00697D0E" w:rsidRPr="00337F0F" w:rsidRDefault="00337F0F" w:rsidP="00337F0F">
    <w:pPr>
      <w:pStyle w:val="Nagwek"/>
      <w:rPr>
        <w:rFonts w:ascii="Calibri" w:hAnsi="Calibri" w:cs="Calibri"/>
      </w:rPr>
    </w:pPr>
    <w:bookmarkStart w:id="2" w:name="_Hlk222143808"/>
    <w:bookmarkStart w:id="3" w:name="_Hlk222143809"/>
    <w:r>
      <w:rPr>
        <w:rFonts w:ascii="Calibri" w:hAnsi="Calibri" w:cs="Calibri"/>
      </w:rPr>
      <w:t>Numer sprawy: NFZ05-</w:t>
    </w:r>
    <w:r w:rsidRPr="007A2BD9">
      <w:rPr>
        <w:rFonts w:ascii="Calibri" w:hAnsi="Calibri" w:cs="Calibri"/>
      </w:rPr>
      <w:t>WOA-III</w:t>
    </w:r>
    <w:r>
      <w:rPr>
        <w:rFonts w:ascii="Calibri" w:hAnsi="Calibri" w:cs="Calibri"/>
      </w:rPr>
      <w:t>.25</w:t>
    </w:r>
    <w:r w:rsidRPr="007A2BD9">
      <w:rPr>
        <w:rFonts w:ascii="Calibri" w:hAnsi="Calibri" w:cs="Calibri"/>
      </w:rPr>
      <w:t>1</w:t>
    </w:r>
    <w:r>
      <w:rPr>
        <w:rFonts w:ascii="Calibri" w:hAnsi="Calibri" w:cs="Calibri"/>
      </w:rPr>
      <w:t>.3</w:t>
    </w:r>
    <w:r w:rsidRPr="001D275D">
      <w:rPr>
        <w:rFonts w:ascii="Calibri" w:hAnsi="Calibri" w:cs="Calibri"/>
      </w:rPr>
      <w:t>.</w:t>
    </w:r>
    <w:r w:rsidRPr="0004436C">
      <w:rPr>
        <w:rFonts w:ascii="Calibri" w:hAnsi="Calibri" w:cs="Calibri"/>
      </w:rPr>
      <w:t>202</w:t>
    </w:r>
    <w:r>
      <w:rPr>
        <w:rFonts w:ascii="Calibri" w:hAnsi="Calibri" w:cs="Calibri"/>
      </w:rPr>
      <w:t>6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625E0D24"/>
    <w:name w:val="WW8Num3"/>
    <w:lvl w:ilvl="0">
      <w:start w:val="12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1" w15:restartNumberingAfterBreak="0">
    <w:nsid w:val="00000016"/>
    <w:multiLevelType w:val="singleLevel"/>
    <w:tmpl w:val="00000016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hint="default"/>
        <w:b w:val="0"/>
        <w:i w:val="0"/>
      </w:rPr>
    </w:lvl>
  </w:abstractNum>
  <w:abstractNum w:abstractNumId="1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3" w15:restartNumberingAfterBreak="0">
    <w:nsid w:val="0000001F"/>
    <w:multiLevelType w:val="singleLevel"/>
    <w:tmpl w:val="5E9639DA"/>
    <w:name w:val="WW8Num51"/>
    <w:lvl w:ilvl="0">
      <w:start w:val="1"/>
      <w:numFmt w:val="decimal"/>
      <w:lvlText w:val="%1)"/>
      <w:lvlJc w:val="left"/>
      <w:pPr>
        <w:tabs>
          <w:tab w:val="num" w:pos="1239"/>
        </w:tabs>
        <w:ind w:left="928" w:hanging="360"/>
      </w:pPr>
      <w:rPr>
        <w:rFonts w:ascii="Times New Roman" w:hAnsi="Times New Roman" w:cs="Times New Roman" w:hint="default"/>
        <w:b w:val="0"/>
      </w:rPr>
    </w:lvl>
  </w:abstractNum>
  <w:abstractNum w:abstractNumId="14" w15:restartNumberingAfterBreak="0">
    <w:nsid w:val="00000028"/>
    <w:multiLevelType w:val="singleLevel"/>
    <w:tmpl w:val="FE188C16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</w:rPr>
    </w:lvl>
  </w:abstractNum>
  <w:abstractNum w:abstractNumId="15" w15:restartNumberingAfterBreak="0">
    <w:nsid w:val="0000002C"/>
    <w:multiLevelType w:val="multilevel"/>
    <w:tmpl w:val="B3B4B0DE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A906EA"/>
    <w:multiLevelType w:val="hybridMultilevel"/>
    <w:tmpl w:val="F0EC2C32"/>
    <w:name w:val="WW8Num223"/>
    <w:lvl w:ilvl="0" w:tplc="B484E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3724E24"/>
    <w:multiLevelType w:val="hybridMultilevel"/>
    <w:tmpl w:val="EC6E0036"/>
    <w:name w:val="Outline2232"/>
    <w:lvl w:ilvl="0" w:tplc="BB9E4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47530">
      <w:start w:val="1"/>
      <w:numFmt w:val="decimal"/>
      <w:lvlText w:val="%4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4F304A7"/>
    <w:multiLevelType w:val="hybridMultilevel"/>
    <w:tmpl w:val="3072F258"/>
    <w:name w:val="Outline2232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079212BF"/>
    <w:multiLevelType w:val="multilevel"/>
    <w:tmpl w:val="C97E659E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967B41"/>
    <w:multiLevelType w:val="hybridMultilevel"/>
    <w:tmpl w:val="C4DEEAF6"/>
    <w:name w:val="Outline222"/>
    <w:lvl w:ilvl="0" w:tplc="BB9E4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72D4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BEE702A">
      <w:start w:val="120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0EDB1660"/>
    <w:multiLevelType w:val="hybridMultilevel"/>
    <w:tmpl w:val="3242583A"/>
    <w:name w:val="WW8Num82"/>
    <w:lvl w:ilvl="0" w:tplc="EE9EE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09254FD"/>
    <w:multiLevelType w:val="hybridMultilevel"/>
    <w:tmpl w:val="1548E0A8"/>
    <w:name w:val="Outline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822626"/>
    <w:multiLevelType w:val="multilevel"/>
    <w:tmpl w:val="26D6366C"/>
    <w:lvl w:ilvl="0">
      <w:start w:val="1"/>
      <w:numFmt w:val="decimal"/>
      <w:pStyle w:val="UM1-paragraf"/>
      <w:suff w:val="space"/>
      <w:lvlText w:val="§ %1"/>
      <w:lvlJc w:val="center"/>
      <w:rPr>
        <w:rFonts w:cs="Times New Roman"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1163"/>
        </w:tabs>
        <w:ind w:left="1163" w:hanging="170"/>
      </w:pPr>
      <w:rPr>
        <w:rFonts w:cs="Times New Roman" w:hint="default"/>
        <w:sz w:val="22"/>
        <w:szCs w:val="22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 w15:restartNumberingAfterBreak="0">
    <w:nsid w:val="19B732E7"/>
    <w:multiLevelType w:val="hybridMultilevel"/>
    <w:tmpl w:val="FDE03338"/>
    <w:name w:val="Outline2222"/>
    <w:lvl w:ilvl="0" w:tplc="EB62BB2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5D4BB2"/>
    <w:multiLevelType w:val="hybridMultilevel"/>
    <w:tmpl w:val="401AB460"/>
    <w:name w:val="WW8Num722"/>
    <w:lvl w:ilvl="0" w:tplc="346EDB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A128CE"/>
    <w:multiLevelType w:val="multilevel"/>
    <w:tmpl w:val="676E54CE"/>
    <w:styleLink w:val="WWNum12"/>
    <w:lvl w:ilvl="0">
      <w:numFmt w:val="bullet"/>
      <w:lvlText w:val=""/>
      <w:lvlJc w:val="left"/>
      <w:pPr>
        <w:ind w:left="321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393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65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37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09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81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53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25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976" w:hanging="360"/>
      </w:pPr>
      <w:rPr>
        <w:rFonts w:ascii="Wingdings" w:hAnsi="Wingdings"/>
      </w:rPr>
    </w:lvl>
  </w:abstractNum>
  <w:abstractNum w:abstractNumId="27" w15:restartNumberingAfterBreak="0">
    <w:nsid w:val="20A76919"/>
    <w:multiLevelType w:val="hybridMultilevel"/>
    <w:tmpl w:val="8030123A"/>
    <w:name w:val="WW8Num62"/>
    <w:lvl w:ilvl="0" w:tplc="BEFC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15E40C9"/>
    <w:multiLevelType w:val="hybridMultilevel"/>
    <w:tmpl w:val="55BC9A36"/>
    <w:lvl w:ilvl="0" w:tplc="C720CB18">
      <w:start w:val="1"/>
      <w:numFmt w:val="bullet"/>
      <w:lvlText w:val=""/>
      <w:lvlJc w:val="left"/>
      <w:pPr>
        <w:ind w:left="1437" w:hanging="360"/>
      </w:pPr>
      <w:rPr>
        <w:rFonts w:ascii="Wingdings" w:hAnsi="Wingdings" w:hint="default"/>
        <w:b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9" w15:restartNumberingAfterBreak="0">
    <w:nsid w:val="22026A8D"/>
    <w:multiLevelType w:val="multilevel"/>
    <w:tmpl w:val="C48A7C48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34669F6"/>
    <w:multiLevelType w:val="multilevel"/>
    <w:tmpl w:val="E09699A4"/>
    <w:styleLink w:val="WWNum2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24D37B45"/>
    <w:multiLevelType w:val="hybridMultilevel"/>
    <w:tmpl w:val="1070F9A2"/>
    <w:lvl w:ilvl="0" w:tplc="DE26E838">
      <w:start w:val="1"/>
      <w:numFmt w:val="bullet"/>
      <w:pStyle w:val="H2ListBullet"/>
      <w:lvlText w:val=""/>
      <w:lvlJc w:val="left"/>
      <w:pPr>
        <w:tabs>
          <w:tab w:val="num" w:pos="2400"/>
        </w:tabs>
        <w:ind w:left="238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F084B9FE">
      <w:start w:val="1"/>
      <w:numFmt w:val="bullet"/>
      <w:pStyle w:val="H2ListBullet3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33" w15:restartNumberingAfterBreak="0">
    <w:nsid w:val="260D70D5"/>
    <w:multiLevelType w:val="multilevel"/>
    <w:tmpl w:val="47701F18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69274B6"/>
    <w:multiLevelType w:val="hybridMultilevel"/>
    <w:tmpl w:val="8B548ED4"/>
    <w:name w:val="WW8Num92"/>
    <w:lvl w:ilvl="0" w:tplc="928EF1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7E66BA0"/>
    <w:multiLevelType w:val="multilevel"/>
    <w:tmpl w:val="4E2A1A3A"/>
    <w:styleLink w:val="WWNum1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B200FA"/>
    <w:multiLevelType w:val="multilevel"/>
    <w:tmpl w:val="76B4354A"/>
    <w:styleLink w:val="WWNum1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2AA543C3"/>
    <w:multiLevelType w:val="multilevel"/>
    <w:tmpl w:val="D54A1A38"/>
    <w:lvl w:ilvl="0">
      <w:start w:val="1"/>
      <w:numFmt w:val="decimal"/>
      <w:pStyle w:val="Paragraf2"/>
      <w:lvlText w:val="Art. %1."/>
      <w:lvlJc w:val="left"/>
      <w:pPr>
        <w:tabs>
          <w:tab w:val="num" w:pos="1620"/>
        </w:tabs>
        <w:ind w:left="540" w:hanging="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§ %2"/>
      <w:lvlJc w:val="left"/>
      <w:pPr>
        <w:tabs>
          <w:tab w:val="num" w:pos="1097"/>
        </w:tabs>
        <w:ind w:left="1097" w:hanging="55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Punkt"/>
      <w:lvlText w:val="%3."/>
      <w:lvlJc w:val="left"/>
      <w:pPr>
        <w:tabs>
          <w:tab w:val="num" w:pos="1077"/>
        </w:tabs>
        <w:ind w:left="1191" w:hanging="90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3.%4"/>
      <w:lvlJc w:val="left"/>
      <w:pPr>
        <w:tabs>
          <w:tab w:val="num" w:pos="1981"/>
        </w:tabs>
        <w:ind w:left="1621" w:hanging="360"/>
      </w:pPr>
    </w:lvl>
    <w:lvl w:ilvl="4">
      <w:start w:val="1"/>
      <w:numFmt w:val="none"/>
      <w:lvlText w:val=""/>
      <w:lvlJc w:val="left"/>
      <w:pPr>
        <w:tabs>
          <w:tab w:val="num" w:pos="1981"/>
        </w:tabs>
        <w:ind w:left="1981" w:hanging="360"/>
      </w:pPr>
    </w:lvl>
    <w:lvl w:ilvl="5">
      <w:start w:val="1"/>
      <w:numFmt w:val="none"/>
      <w:lvlText w:val=""/>
      <w:lvlJc w:val="left"/>
      <w:pPr>
        <w:tabs>
          <w:tab w:val="num" w:pos="2341"/>
        </w:tabs>
        <w:ind w:left="2341" w:hanging="360"/>
      </w:pPr>
    </w:lvl>
    <w:lvl w:ilvl="6">
      <w:start w:val="1"/>
      <w:numFmt w:val="none"/>
      <w:lvlText w:val=""/>
      <w:lvlJc w:val="left"/>
      <w:pPr>
        <w:tabs>
          <w:tab w:val="num" w:pos="2701"/>
        </w:tabs>
        <w:ind w:left="2701" w:hanging="360"/>
      </w:pPr>
    </w:lvl>
    <w:lvl w:ilvl="7">
      <w:start w:val="1"/>
      <w:numFmt w:val="none"/>
      <w:lvlText w:val=""/>
      <w:lvlJc w:val="left"/>
      <w:pPr>
        <w:tabs>
          <w:tab w:val="num" w:pos="3061"/>
        </w:tabs>
        <w:ind w:left="3061" w:hanging="360"/>
      </w:pPr>
    </w:lvl>
    <w:lvl w:ilvl="8">
      <w:start w:val="1"/>
      <w:numFmt w:val="none"/>
      <w:lvlText w:val=""/>
      <w:lvlJc w:val="left"/>
      <w:pPr>
        <w:tabs>
          <w:tab w:val="num" w:pos="3421"/>
        </w:tabs>
        <w:ind w:left="3421" w:hanging="462"/>
      </w:pPr>
    </w:lvl>
  </w:abstractNum>
  <w:abstractNum w:abstractNumId="38" w15:restartNumberingAfterBreak="0">
    <w:nsid w:val="33CA792C"/>
    <w:multiLevelType w:val="multilevel"/>
    <w:tmpl w:val="B24CAFC0"/>
    <w:styleLink w:val="WWNum30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38497945"/>
    <w:multiLevelType w:val="singleLevel"/>
    <w:tmpl w:val="B62A0BE8"/>
    <w:lvl w:ilvl="0">
      <w:start w:val="1"/>
      <w:numFmt w:val="decimal"/>
      <w:pStyle w:val="Trenum"/>
      <w:lvlText w:val="%1)"/>
      <w:lvlJc w:val="left"/>
      <w:pPr>
        <w:tabs>
          <w:tab w:val="num" w:pos="360"/>
        </w:tabs>
        <w:ind w:left="284" w:hanging="284"/>
      </w:pPr>
      <w:rPr>
        <w:rFonts w:hint="default"/>
        <w:b w:val="0"/>
      </w:rPr>
    </w:lvl>
  </w:abstractNum>
  <w:abstractNum w:abstractNumId="40" w15:restartNumberingAfterBreak="0">
    <w:nsid w:val="39860F08"/>
    <w:multiLevelType w:val="hybridMultilevel"/>
    <w:tmpl w:val="AA8434C0"/>
    <w:name w:val="WW8Num52"/>
    <w:lvl w:ilvl="0" w:tplc="0F7A1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B5B51E0"/>
    <w:multiLevelType w:val="multilevel"/>
    <w:tmpl w:val="662E9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>
      <w:start w:val="7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42020F48"/>
    <w:multiLevelType w:val="hybridMultilevel"/>
    <w:tmpl w:val="80A497B0"/>
    <w:name w:val="Outline22"/>
    <w:lvl w:ilvl="0" w:tplc="E234A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4" w15:restartNumberingAfterBreak="0">
    <w:nsid w:val="42AD3833"/>
    <w:multiLevelType w:val="multilevel"/>
    <w:tmpl w:val="C3DEB394"/>
    <w:styleLink w:val="Umowa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2">
      <w:start w:val="1"/>
      <w:numFmt w:val="lowerRoman"/>
      <w:lvlText w:val="%3."/>
      <w:lvlJc w:val="right"/>
      <w:pPr>
        <w:ind w:left="43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hint="default"/>
      </w:rPr>
    </w:lvl>
  </w:abstractNum>
  <w:abstractNum w:abstractNumId="45" w15:restartNumberingAfterBreak="0">
    <w:nsid w:val="42E33EBF"/>
    <w:multiLevelType w:val="hybridMultilevel"/>
    <w:tmpl w:val="EB98E2A0"/>
    <w:name w:val="WW8Num1222"/>
    <w:lvl w:ilvl="0" w:tplc="F01CF9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6FA3848"/>
    <w:multiLevelType w:val="hybridMultilevel"/>
    <w:tmpl w:val="BF825DFC"/>
    <w:name w:val="Outline223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4A7A6CFC"/>
    <w:multiLevelType w:val="multilevel"/>
    <w:tmpl w:val="AB58E5D8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A9677A"/>
    <w:multiLevelType w:val="hybridMultilevel"/>
    <w:tmpl w:val="1B54B366"/>
    <w:name w:val="Outline22322"/>
    <w:lvl w:ilvl="0" w:tplc="BD447530">
      <w:start w:val="1"/>
      <w:numFmt w:val="decimal"/>
      <w:lvlText w:val="%1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F05456F"/>
    <w:multiLevelType w:val="hybridMultilevel"/>
    <w:tmpl w:val="0A72F616"/>
    <w:name w:val="Outline22322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4FA1267D"/>
    <w:multiLevelType w:val="hybridMultilevel"/>
    <w:tmpl w:val="5AC4A6CE"/>
    <w:name w:val="Outline2224"/>
    <w:lvl w:ilvl="0" w:tplc="FC54C8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3367D38"/>
    <w:multiLevelType w:val="hybridMultilevel"/>
    <w:tmpl w:val="6722DBC6"/>
    <w:name w:val="WW8Num102"/>
    <w:lvl w:ilvl="0" w:tplc="C2663A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3EA7876"/>
    <w:multiLevelType w:val="multilevel"/>
    <w:tmpl w:val="43B6EC9C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555E37F2"/>
    <w:multiLevelType w:val="multilevel"/>
    <w:tmpl w:val="0C0A187C"/>
    <w:styleLink w:val="WWNum2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55B244BE"/>
    <w:multiLevelType w:val="multilevel"/>
    <w:tmpl w:val="F96C2EF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996BB1"/>
    <w:multiLevelType w:val="hybridMultilevel"/>
    <w:tmpl w:val="026E8BF6"/>
    <w:lvl w:ilvl="0" w:tplc="06C293F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74B2E5E"/>
    <w:multiLevelType w:val="hybridMultilevel"/>
    <w:tmpl w:val="200827B8"/>
    <w:name w:val="Outline223"/>
    <w:lvl w:ilvl="0" w:tplc="E234A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 w15:restartNumberingAfterBreak="0">
    <w:nsid w:val="5F237DE1"/>
    <w:multiLevelType w:val="hybridMultilevel"/>
    <w:tmpl w:val="0716333E"/>
    <w:name w:val="WW8Num32"/>
    <w:lvl w:ilvl="0" w:tplc="A722696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7AA42A2"/>
    <w:multiLevelType w:val="singleLevel"/>
    <w:tmpl w:val="56102A24"/>
    <w:lvl w:ilvl="0">
      <w:start w:val="1"/>
      <w:numFmt w:val="bullet"/>
      <w:pStyle w:val="ptaszek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A434E9A"/>
    <w:multiLevelType w:val="multilevel"/>
    <w:tmpl w:val="5734C8DC"/>
    <w:styleLink w:val="WWNum24"/>
    <w:lvl w:ilvl="0">
      <w:numFmt w:val="bullet"/>
      <w:lvlText w:val="−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3" w15:restartNumberingAfterBreak="0">
    <w:nsid w:val="6EC53D65"/>
    <w:multiLevelType w:val="hybridMultilevel"/>
    <w:tmpl w:val="F52E7336"/>
    <w:name w:val="WW8Num222"/>
    <w:lvl w:ilvl="0" w:tplc="00000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216063"/>
    <w:multiLevelType w:val="multilevel"/>
    <w:tmpl w:val="B1523C50"/>
    <w:name w:val="WW8Num322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72823076"/>
    <w:multiLevelType w:val="hybridMultilevel"/>
    <w:tmpl w:val="D062E3EE"/>
    <w:lvl w:ilvl="0" w:tplc="A446ACBC">
      <w:start w:val="1"/>
      <w:numFmt w:val="decimal"/>
      <w:pStyle w:val="Tytunagwka"/>
      <w:lvlText w:val="%1."/>
      <w:lvlJc w:val="left"/>
      <w:pPr>
        <w:ind w:left="786" w:hanging="360"/>
      </w:pPr>
      <w:rPr>
        <w:b w:val="0"/>
        <w:lang w:val="pl-PL"/>
      </w:rPr>
    </w:lvl>
    <w:lvl w:ilvl="1" w:tplc="5F2A529A">
      <w:start w:val="1"/>
      <w:numFmt w:val="decimal"/>
      <w:lvlText w:val="%2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2" w:tplc="7A6CDE70">
      <w:start w:val="2"/>
      <w:numFmt w:val="decimal"/>
      <w:lvlText w:val="%3)"/>
      <w:lvlJc w:val="left"/>
      <w:pPr>
        <w:ind w:left="2340" w:hanging="360"/>
      </w:pPr>
    </w:lvl>
    <w:lvl w:ilvl="3" w:tplc="41CA57F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C3AE8374">
      <w:start w:val="1"/>
      <w:numFmt w:val="upperRoman"/>
      <w:lvlText w:val="%5."/>
      <w:lvlJc w:val="righ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9644AA"/>
    <w:multiLevelType w:val="multilevel"/>
    <w:tmpl w:val="E1E219C0"/>
    <w:styleLink w:val="WWNum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77CF1DDC"/>
    <w:multiLevelType w:val="hybridMultilevel"/>
    <w:tmpl w:val="A89E46EC"/>
    <w:name w:val="WW8Num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A5436A8"/>
    <w:multiLevelType w:val="multilevel"/>
    <w:tmpl w:val="0240D2BA"/>
    <w:styleLink w:val="WWNum1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9" w15:restartNumberingAfterBreak="0">
    <w:nsid w:val="7ED04F97"/>
    <w:multiLevelType w:val="multilevel"/>
    <w:tmpl w:val="4EB8815A"/>
    <w:styleLink w:val="WWNum13"/>
    <w:lvl w:ilvl="0">
      <w:start w:val="1"/>
      <w:numFmt w:val="decimal"/>
      <w:lvlText w:val="%1."/>
      <w:lvlJc w:val="left"/>
      <w:pPr>
        <w:ind w:left="1287" w:hanging="72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EF6A40"/>
    <w:multiLevelType w:val="hybridMultilevel"/>
    <w:tmpl w:val="D9AC3B70"/>
    <w:lvl w:ilvl="0" w:tplc="49E67EAC">
      <w:start w:val="1"/>
      <w:numFmt w:val="bullet"/>
      <w:lvlRestart w:val="0"/>
      <w:pStyle w:val="H1ListBullet2"/>
      <w:lvlText w:val=""/>
      <w:lvlJc w:val="left"/>
      <w:pPr>
        <w:tabs>
          <w:tab w:val="num" w:pos="1282"/>
        </w:tabs>
        <w:ind w:left="1282" w:hanging="27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1149207">
    <w:abstractNumId w:val="58"/>
  </w:num>
  <w:num w:numId="2" w16cid:durableId="165860638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7202200">
    <w:abstractNumId w:val="33"/>
  </w:num>
  <w:num w:numId="4" w16cid:durableId="722408230">
    <w:abstractNumId w:val="54"/>
  </w:num>
  <w:num w:numId="5" w16cid:durableId="435449211">
    <w:abstractNumId w:val="32"/>
  </w:num>
  <w:num w:numId="6" w16cid:durableId="484518008">
    <w:abstractNumId w:val="70"/>
  </w:num>
  <w:num w:numId="7" w16cid:durableId="1246262921">
    <w:abstractNumId w:val="44"/>
  </w:num>
  <w:num w:numId="8" w16cid:durableId="859322804">
    <w:abstractNumId w:val="66"/>
  </w:num>
  <w:num w:numId="9" w16cid:durableId="81882354">
    <w:abstractNumId w:val="26"/>
  </w:num>
  <w:num w:numId="10" w16cid:durableId="630285847">
    <w:abstractNumId w:val="69"/>
  </w:num>
  <w:num w:numId="11" w16cid:durableId="1262763818">
    <w:abstractNumId w:val="68"/>
  </w:num>
  <w:num w:numId="12" w16cid:durableId="905070203">
    <w:abstractNumId w:val="36"/>
  </w:num>
  <w:num w:numId="13" w16cid:durableId="62341375">
    <w:abstractNumId w:val="47"/>
  </w:num>
  <w:num w:numId="14" w16cid:durableId="412624666">
    <w:abstractNumId w:val="19"/>
  </w:num>
  <w:num w:numId="15" w16cid:durableId="1605572676">
    <w:abstractNumId w:val="35"/>
  </w:num>
  <w:num w:numId="16" w16cid:durableId="1815563946">
    <w:abstractNumId w:val="53"/>
  </w:num>
  <w:num w:numId="17" w16cid:durableId="1146356124">
    <w:abstractNumId w:val="62"/>
  </w:num>
  <w:num w:numId="18" w16cid:durableId="580482456">
    <w:abstractNumId w:val="31"/>
  </w:num>
  <w:num w:numId="19" w16cid:durableId="733969301">
    <w:abstractNumId w:val="29"/>
  </w:num>
  <w:num w:numId="20" w16cid:durableId="614092540">
    <w:abstractNumId w:val="38"/>
  </w:num>
  <w:num w:numId="21" w16cid:durableId="1024357571">
    <w:abstractNumId w:val="39"/>
  </w:num>
  <w:num w:numId="22" w16cid:durableId="1721631749">
    <w:abstractNumId w:val="6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1460665">
    <w:abstractNumId w:val="23"/>
  </w:num>
  <w:num w:numId="24" w16cid:durableId="202405847">
    <w:abstractNumId w:val="56"/>
  </w:num>
  <w:num w:numId="25" w16cid:durableId="1069691116">
    <w:abstractNumId w:val="59"/>
    <w:lvlOverride w:ilvl="0">
      <w:startOverride w:val="1"/>
    </w:lvlOverride>
  </w:num>
  <w:num w:numId="26" w16cid:durableId="1840927343">
    <w:abstractNumId w:val="43"/>
    <w:lvlOverride w:ilvl="0">
      <w:startOverride w:val="1"/>
    </w:lvlOverride>
  </w:num>
  <w:num w:numId="27" w16cid:durableId="952786433">
    <w:abstractNumId w:val="30"/>
  </w:num>
  <w:num w:numId="28" w16cid:durableId="1295063022">
    <w:abstractNumId w:val="61"/>
  </w:num>
  <w:num w:numId="29" w16cid:durableId="1232423955">
    <w:abstractNumId w:val="41"/>
  </w:num>
  <w:num w:numId="30" w16cid:durableId="1067728205">
    <w:abstractNumId w:val="52"/>
  </w:num>
  <w:num w:numId="31" w16cid:durableId="2021664744">
    <w:abstractNumId w:val="55"/>
  </w:num>
  <w:num w:numId="32" w16cid:durableId="482086916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2FD"/>
    <w:rsid w:val="00000721"/>
    <w:rsid w:val="000027D0"/>
    <w:rsid w:val="00002A82"/>
    <w:rsid w:val="00002E31"/>
    <w:rsid w:val="00003153"/>
    <w:rsid w:val="0000362D"/>
    <w:rsid w:val="00003884"/>
    <w:rsid w:val="00003EEC"/>
    <w:rsid w:val="0000402B"/>
    <w:rsid w:val="0000498B"/>
    <w:rsid w:val="0000544B"/>
    <w:rsid w:val="00005C4B"/>
    <w:rsid w:val="00006696"/>
    <w:rsid w:val="00006710"/>
    <w:rsid w:val="0000678D"/>
    <w:rsid w:val="00007E52"/>
    <w:rsid w:val="000101D9"/>
    <w:rsid w:val="00010256"/>
    <w:rsid w:val="00010554"/>
    <w:rsid w:val="00010C21"/>
    <w:rsid w:val="000111EB"/>
    <w:rsid w:val="0001195A"/>
    <w:rsid w:val="00012008"/>
    <w:rsid w:val="00012675"/>
    <w:rsid w:val="000130AE"/>
    <w:rsid w:val="000130B2"/>
    <w:rsid w:val="00013177"/>
    <w:rsid w:val="000134D8"/>
    <w:rsid w:val="000138F7"/>
    <w:rsid w:val="00013E83"/>
    <w:rsid w:val="000147E1"/>
    <w:rsid w:val="00014A71"/>
    <w:rsid w:val="00014BAE"/>
    <w:rsid w:val="0001683D"/>
    <w:rsid w:val="000169B2"/>
    <w:rsid w:val="00017196"/>
    <w:rsid w:val="000200EC"/>
    <w:rsid w:val="00021604"/>
    <w:rsid w:val="00021FE6"/>
    <w:rsid w:val="0002309B"/>
    <w:rsid w:val="00023966"/>
    <w:rsid w:val="000244C1"/>
    <w:rsid w:val="00024757"/>
    <w:rsid w:val="00024AF4"/>
    <w:rsid w:val="00024EA3"/>
    <w:rsid w:val="00024F82"/>
    <w:rsid w:val="000255A3"/>
    <w:rsid w:val="00025806"/>
    <w:rsid w:val="00026380"/>
    <w:rsid w:val="00026C82"/>
    <w:rsid w:val="0002708E"/>
    <w:rsid w:val="000272A6"/>
    <w:rsid w:val="00027BCD"/>
    <w:rsid w:val="00027D53"/>
    <w:rsid w:val="000306AE"/>
    <w:rsid w:val="0003079B"/>
    <w:rsid w:val="00030EAF"/>
    <w:rsid w:val="00031212"/>
    <w:rsid w:val="00031C3A"/>
    <w:rsid w:val="00032CB3"/>
    <w:rsid w:val="00033FBE"/>
    <w:rsid w:val="00034B66"/>
    <w:rsid w:val="00034DC9"/>
    <w:rsid w:val="00034EC1"/>
    <w:rsid w:val="00034F45"/>
    <w:rsid w:val="00035420"/>
    <w:rsid w:val="000360AF"/>
    <w:rsid w:val="0003668F"/>
    <w:rsid w:val="00040481"/>
    <w:rsid w:val="00040AB8"/>
    <w:rsid w:val="00041847"/>
    <w:rsid w:val="00041C8B"/>
    <w:rsid w:val="0004289F"/>
    <w:rsid w:val="00042E66"/>
    <w:rsid w:val="000433E5"/>
    <w:rsid w:val="000435CA"/>
    <w:rsid w:val="000444E7"/>
    <w:rsid w:val="00044B3B"/>
    <w:rsid w:val="00045094"/>
    <w:rsid w:val="000455B7"/>
    <w:rsid w:val="00045856"/>
    <w:rsid w:val="000458DC"/>
    <w:rsid w:val="00045AA8"/>
    <w:rsid w:val="00046335"/>
    <w:rsid w:val="0004674A"/>
    <w:rsid w:val="000469D4"/>
    <w:rsid w:val="00046B39"/>
    <w:rsid w:val="000473DD"/>
    <w:rsid w:val="00050BE8"/>
    <w:rsid w:val="0005166C"/>
    <w:rsid w:val="00051BD5"/>
    <w:rsid w:val="00051DB2"/>
    <w:rsid w:val="00053A15"/>
    <w:rsid w:val="00053BE5"/>
    <w:rsid w:val="00053D55"/>
    <w:rsid w:val="00053F38"/>
    <w:rsid w:val="00054154"/>
    <w:rsid w:val="0005415A"/>
    <w:rsid w:val="00054EEA"/>
    <w:rsid w:val="00055385"/>
    <w:rsid w:val="00055843"/>
    <w:rsid w:val="000559D2"/>
    <w:rsid w:val="00055D1A"/>
    <w:rsid w:val="00056249"/>
    <w:rsid w:val="000568DA"/>
    <w:rsid w:val="00056A39"/>
    <w:rsid w:val="00057C2B"/>
    <w:rsid w:val="00057D70"/>
    <w:rsid w:val="00057F85"/>
    <w:rsid w:val="00061001"/>
    <w:rsid w:val="00062409"/>
    <w:rsid w:val="00062522"/>
    <w:rsid w:val="000628ED"/>
    <w:rsid w:val="00062D08"/>
    <w:rsid w:val="00062FBF"/>
    <w:rsid w:val="00063D32"/>
    <w:rsid w:val="000643F5"/>
    <w:rsid w:val="00064E25"/>
    <w:rsid w:val="00065D08"/>
    <w:rsid w:val="00066B7E"/>
    <w:rsid w:val="00067271"/>
    <w:rsid w:val="0006774D"/>
    <w:rsid w:val="000679DB"/>
    <w:rsid w:val="00067C5B"/>
    <w:rsid w:val="00070509"/>
    <w:rsid w:val="00070C05"/>
    <w:rsid w:val="00070E56"/>
    <w:rsid w:val="00072BEC"/>
    <w:rsid w:val="00073279"/>
    <w:rsid w:val="00073627"/>
    <w:rsid w:val="000740FE"/>
    <w:rsid w:val="00075992"/>
    <w:rsid w:val="000763A2"/>
    <w:rsid w:val="0007647C"/>
    <w:rsid w:val="0007715C"/>
    <w:rsid w:val="00077249"/>
    <w:rsid w:val="00077382"/>
    <w:rsid w:val="00077529"/>
    <w:rsid w:val="00077648"/>
    <w:rsid w:val="00077965"/>
    <w:rsid w:val="000803F0"/>
    <w:rsid w:val="00080C69"/>
    <w:rsid w:val="000810EB"/>
    <w:rsid w:val="00081462"/>
    <w:rsid w:val="00081841"/>
    <w:rsid w:val="00081D9C"/>
    <w:rsid w:val="0008222A"/>
    <w:rsid w:val="00082F2B"/>
    <w:rsid w:val="0008384D"/>
    <w:rsid w:val="00083DA8"/>
    <w:rsid w:val="00083F1B"/>
    <w:rsid w:val="0008432F"/>
    <w:rsid w:val="00085883"/>
    <w:rsid w:val="00085F05"/>
    <w:rsid w:val="0008650E"/>
    <w:rsid w:val="00086C23"/>
    <w:rsid w:val="00087083"/>
    <w:rsid w:val="0009038E"/>
    <w:rsid w:val="000904AF"/>
    <w:rsid w:val="000910E9"/>
    <w:rsid w:val="00091E3B"/>
    <w:rsid w:val="00092514"/>
    <w:rsid w:val="00093B3F"/>
    <w:rsid w:val="00093CBA"/>
    <w:rsid w:val="000944E4"/>
    <w:rsid w:val="00094E0D"/>
    <w:rsid w:val="000953D0"/>
    <w:rsid w:val="00095DC1"/>
    <w:rsid w:val="0009626F"/>
    <w:rsid w:val="00097716"/>
    <w:rsid w:val="00097ABD"/>
    <w:rsid w:val="00097B4A"/>
    <w:rsid w:val="000A0ABA"/>
    <w:rsid w:val="000A14DE"/>
    <w:rsid w:val="000A16CB"/>
    <w:rsid w:val="000A183A"/>
    <w:rsid w:val="000A1E7B"/>
    <w:rsid w:val="000A2826"/>
    <w:rsid w:val="000A2B04"/>
    <w:rsid w:val="000A2FB5"/>
    <w:rsid w:val="000A30DD"/>
    <w:rsid w:val="000A33D6"/>
    <w:rsid w:val="000A340D"/>
    <w:rsid w:val="000A396D"/>
    <w:rsid w:val="000A3EBB"/>
    <w:rsid w:val="000A3FC3"/>
    <w:rsid w:val="000A4D25"/>
    <w:rsid w:val="000A4F59"/>
    <w:rsid w:val="000A5E1F"/>
    <w:rsid w:val="000A5F4A"/>
    <w:rsid w:val="000A66E2"/>
    <w:rsid w:val="000A6F20"/>
    <w:rsid w:val="000A741B"/>
    <w:rsid w:val="000A7643"/>
    <w:rsid w:val="000B026F"/>
    <w:rsid w:val="000B07A3"/>
    <w:rsid w:val="000B0AB4"/>
    <w:rsid w:val="000B0B7F"/>
    <w:rsid w:val="000B0B8F"/>
    <w:rsid w:val="000B0EF7"/>
    <w:rsid w:val="000B1215"/>
    <w:rsid w:val="000B1572"/>
    <w:rsid w:val="000B2577"/>
    <w:rsid w:val="000B2826"/>
    <w:rsid w:val="000B282C"/>
    <w:rsid w:val="000B2F8C"/>
    <w:rsid w:val="000B305C"/>
    <w:rsid w:val="000B3EB6"/>
    <w:rsid w:val="000B40CC"/>
    <w:rsid w:val="000B4C0A"/>
    <w:rsid w:val="000B5B5C"/>
    <w:rsid w:val="000B5BCF"/>
    <w:rsid w:val="000B644D"/>
    <w:rsid w:val="000B6781"/>
    <w:rsid w:val="000B6F7C"/>
    <w:rsid w:val="000B7861"/>
    <w:rsid w:val="000B7990"/>
    <w:rsid w:val="000B7E3F"/>
    <w:rsid w:val="000C0014"/>
    <w:rsid w:val="000C00A2"/>
    <w:rsid w:val="000C056D"/>
    <w:rsid w:val="000C0797"/>
    <w:rsid w:val="000C0B1A"/>
    <w:rsid w:val="000C1389"/>
    <w:rsid w:val="000C13F6"/>
    <w:rsid w:val="000C15DE"/>
    <w:rsid w:val="000C1767"/>
    <w:rsid w:val="000C1C80"/>
    <w:rsid w:val="000C2BEC"/>
    <w:rsid w:val="000C2C93"/>
    <w:rsid w:val="000C33F4"/>
    <w:rsid w:val="000C3869"/>
    <w:rsid w:val="000C3B5B"/>
    <w:rsid w:val="000C3E05"/>
    <w:rsid w:val="000C4201"/>
    <w:rsid w:val="000C535F"/>
    <w:rsid w:val="000C582C"/>
    <w:rsid w:val="000C60B6"/>
    <w:rsid w:val="000C6D71"/>
    <w:rsid w:val="000C70CC"/>
    <w:rsid w:val="000C7216"/>
    <w:rsid w:val="000C763C"/>
    <w:rsid w:val="000C7848"/>
    <w:rsid w:val="000C7B95"/>
    <w:rsid w:val="000D1162"/>
    <w:rsid w:val="000D1283"/>
    <w:rsid w:val="000D2175"/>
    <w:rsid w:val="000D234A"/>
    <w:rsid w:val="000D2755"/>
    <w:rsid w:val="000D283F"/>
    <w:rsid w:val="000D352E"/>
    <w:rsid w:val="000D3FF1"/>
    <w:rsid w:val="000D4438"/>
    <w:rsid w:val="000D54F5"/>
    <w:rsid w:val="000D5BDA"/>
    <w:rsid w:val="000D60A8"/>
    <w:rsid w:val="000D6DBB"/>
    <w:rsid w:val="000D6F63"/>
    <w:rsid w:val="000D7815"/>
    <w:rsid w:val="000D78DF"/>
    <w:rsid w:val="000E016B"/>
    <w:rsid w:val="000E088B"/>
    <w:rsid w:val="000E0C4D"/>
    <w:rsid w:val="000E134A"/>
    <w:rsid w:val="000E17E8"/>
    <w:rsid w:val="000E1AB1"/>
    <w:rsid w:val="000E1B0D"/>
    <w:rsid w:val="000E1B29"/>
    <w:rsid w:val="000E2551"/>
    <w:rsid w:val="000E2AE0"/>
    <w:rsid w:val="000E2CBA"/>
    <w:rsid w:val="000E2FC2"/>
    <w:rsid w:val="000E3675"/>
    <w:rsid w:val="000E43C6"/>
    <w:rsid w:val="000E47CF"/>
    <w:rsid w:val="000E4E68"/>
    <w:rsid w:val="000E55AD"/>
    <w:rsid w:val="000E601D"/>
    <w:rsid w:val="000E6C42"/>
    <w:rsid w:val="000E6EB4"/>
    <w:rsid w:val="000E7126"/>
    <w:rsid w:val="000E745D"/>
    <w:rsid w:val="000F01D7"/>
    <w:rsid w:val="000F0758"/>
    <w:rsid w:val="000F0BBC"/>
    <w:rsid w:val="000F0C11"/>
    <w:rsid w:val="000F1DDF"/>
    <w:rsid w:val="000F2624"/>
    <w:rsid w:val="000F28AB"/>
    <w:rsid w:val="000F2B5A"/>
    <w:rsid w:val="000F3402"/>
    <w:rsid w:val="000F4DE5"/>
    <w:rsid w:val="000F5B11"/>
    <w:rsid w:val="000F5E05"/>
    <w:rsid w:val="000F6338"/>
    <w:rsid w:val="000F652C"/>
    <w:rsid w:val="000F7C80"/>
    <w:rsid w:val="000F7CF1"/>
    <w:rsid w:val="000F7F03"/>
    <w:rsid w:val="0010000C"/>
    <w:rsid w:val="001003EE"/>
    <w:rsid w:val="00100440"/>
    <w:rsid w:val="00100742"/>
    <w:rsid w:val="00100901"/>
    <w:rsid w:val="00101D51"/>
    <w:rsid w:val="0010209A"/>
    <w:rsid w:val="00102406"/>
    <w:rsid w:val="001025FC"/>
    <w:rsid w:val="00102721"/>
    <w:rsid w:val="00102AB7"/>
    <w:rsid w:val="00102C57"/>
    <w:rsid w:val="0010312A"/>
    <w:rsid w:val="00104383"/>
    <w:rsid w:val="0010442B"/>
    <w:rsid w:val="001045F3"/>
    <w:rsid w:val="00104BEB"/>
    <w:rsid w:val="0010545D"/>
    <w:rsid w:val="001056D8"/>
    <w:rsid w:val="00105764"/>
    <w:rsid w:val="0010647D"/>
    <w:rsid w:val="001067B7"/>
    <w:rsid w:val="00106DF2"/>
    <w:rsid w:val="0010701C"/>
    <w:rsid w:val="0010768C"/>
    <w:rsid w:val="00107C91"/>
    <w:rsid w:val="001105DC"/>
    <w:rsid w:val="00110E80"/>
    <w:rsid w:val="00111BC6"/>
    <w:rsid w:val="001122BC"/>
    <w:rsid w:val="00112375"/>
    <w:rsid w:val="00112EA1"/>
    <w:rsid w:val="001133DA"/>
    <w:rsid w:val="00113881"/>
    <w:rsid w:val="00113C4F"/>
    <w:rsid w:val="0011452F"/>
    <w:rsid w:val="00114606"/>
    <w:rsid w:val="00114773"/>
    <w:rsid w:val="00114B59"/>
    <w:rsid w:val="00114F2F"/>
    <w:rsid w:val="00115D95"/>
    <w:rsid w:val="00116B07"/>
    <w:rsid w:val="001177DC"/>
    <w:rsid w:val="00117B4E"/>
    <w:rsid w:val="00117C37"/>
    <w:rsid w:val="0012112F"/>
    <w:rsid w:val="0012191E"/>
    <w:rsid w:val="001219C9"/>
    <w:rsid w:val="00121FB4"/>
    <w:rsid w:val="0012221B"/>
    <w:rsid w:val="00122707"/>
    <w:rsid w:val="00122740"/>
    <w:rsid w:val="001228BE"/>
    <w:rsid w:val="00122C61"/>
    <w:rsid w:val="00123152"/>
    <w:rsid w:val="001238E4"/>
    <w:rsid w:val="00123B31"/>
    <w:rsid w:val="001248DD"/>
    <w:rsid w:val="001249DD"/>
    <w:rsid w:val="00124A83"/>
    <w:rsid w:val="0012532F"/>
    <w:rsid w:val="00125450"/>
    <w:rsid w:val="00125BD3"/>
    <w:rsid w:val="00127462"/>
    <w:rsid w:val="00127946"/>
    <w:rsid w:val="00127E8B"/>
    <w:rsid w:val="001302BB"/>
    <w:rsid w:val="001312CC"/>
    <w:rsid w:val="00132412"/>
    <w:rsid w:val="00132A02"/>
    <w:rsid w:val="001331DC"/>
    <w:rsid w:val="001340D7"/>
    <w:rsid w:val="00135D38"/>
    <w:rsid w:val="00135FA6"/>
    <w:rsid w:val="0013666C"/>
    <w:rsid w:val="001367CF"/>
    <w:rsid w:val="001373F1"/>
    <w:rsid w:val="001401A2"/>
    <w:rsid w:val="00140DD2"/>
    <w:rsid w:val="00140E30"/>
    <w:rsid w:val="00141AC1"/>
    <w:rsid w:val="00141DFA"/>
    <w:rsid w:val="00141E9B"/>
    <w:rsid w:val="00142C93"/>
    <w:rsid w:val="00143C2C"/>
    <w:rsid w:val="00143E3C"/>
    <w:rsid w:val="00143FAD"/>
    <w:rsid w:val="00144049"/>
    <w:rsid w:val="0014425E"/>
    <w:rsid w:val="0014466B"/>
    <w:rsid w:val="00144808"/>
    <w:rsid w:val="00144879"/>
    <w:rsid w:val="00144975"/>
    <w:rsid w:val="00144D09"/>
    <w:rsid w:val="00144E8A"/>
    <w:rsid w:val="00146303"/>
    <w:rsid w:val="001465D6"/>
    <w:rsid w:val="00146794"/>
    <w:rsid w:val="00146A58"/>
    <w:rsid w:val="00146F54"/>
    <w:rsid w:val="001477D8"/>
    <w:rsid w:val="0015078D"/>
    <w:rsid w:val="00150CEB"/>
    <w:rsid w:val="00150D99"/>
    <w:rsid w:val="00151D29"/>
    <w:rsid w:val="0015286A"/>
    <w:rsid w:val="00152B6E"/>
    <w:rsid w:val="00152C93"/>
    <w:rsid w:val="00153A8E"/>
    <w:rsid w:val="001541A6"/>
    <w:rsid w:val="001551E5"/>
    <w:rsid w:val="0015675F"/>
    <w:rsid w:val="0015725A"/>
    <w:rsid w:val="001602CB"/>
    <w:rsid w:val="00160311"/>
    <w:rsid w:val="00161580"/>
    <w:rsid w:val="0016201B"/>
    <w:rsid w:val="00162086"/>
    <w:rsid w:val="00162403"/>
    <w:rsid w:val="00162BAE"/>
    <w:rsid w:val="00162F93"/>
    <w:rsid w:val="0016348D"/>
    <w:rsid w:val="00163B7B"/>
    <w:rsid w:val="00164AC0"/>
    <w:rsid w:val="00165190"/>
    <w:rsid w:val="001655E5"/>
    <w:rsid w:val="001658EA"/>
    <w:rsid w:val="001664BA"/>
    <w:rsid w:val="001668A5"/>
    <w:rsid w:val="0016757E"/>
    <w:rsid w:val="00167FE2"/>
    <w:rsid w:val="00170892"/>
    <w:rsid w:val="00170C46"/>
    <w:rsid w:val="0017124B"/>
    <w:rsid w:val="0017131D"/>
    <w:rsid w:val="00171FD5"/>
    <w:rsid w:val="0017239A"/>
    <w:rsid w:val="00172495"/>
    <w:rsid w:val="001728EF"/>
    <w:rsid w:val="0017380B"/>
    <w:rsid w:val="00173BEA"/>
    <w:rsid w:val="00174576"/>
    <w:rsid w:val="00174699"/>
    <w:rsid w:val="00174B0E"/>
    <w:rsid w:val="001770FC"/>
    <w:rsid w:val="001803D5"/>
    <w:rsid w:val="00180BC2"/>
    <w:rsid w:val="00181490"/>
    <w:rsid w:val="001816A5"/>
    <w:rsid w:val="001818B1"/>
    <w:rsid w:val="00182524"/>
    <w:rsid w:val="00182AD2"/>
    <w:rsid w:val="00183220"/>
    <w:rsid w:val="00183921"/>
    <w:rsid w:val="00183A76"/>
    <w:rsid w:val="00183D6A"/>
    <w:rsid w:val="00184B03"/>
    <w:rsid w:val="00184D49"/>
    <w:rsid w:val="00184F3F"/>
    <w:rsid w:val="001851E1"/>
    <w:rsid w:val="00185C5D"/>
    <w:rsid w:val="001863D2"/>
    <w:rsid w:val="0018653F"/>
    <w:rsid w:val="00186662"/>
    <w:rsid w:val="001866F8"/>
    <w:rsid w:val="00186ED8"/>
    <w:rsid w:val="00187332"/>
    <w:rsid w:val="00187705"/>
    <w:rsid w:val="001877DF"/>
    <w:rsid w:val="00187844"/>
    <w:rsid w:val="00187F99"/>
    <w:rsid w:val="00190390"/>
    <w:rsid w:val="001904E1"/>
    <w:rsid w:val="00190672"/>
    <w:rsid w:val="00190759"/>
    <w:rsid w:val="00190A65"/>
    <w:rsid w:val="0019179B"/>
    <w:rsid w:val="001918F3"/>
    <w:rsid w:val="00192EDE"/>
    <w:rsid w:val="00193100"/>
    <w:rsid w:val="001938D5"/>
    <w:rsid w:val="00193F08"/>
    <w:rsid w:val="00194264"/>
    <w:rsid w:val="00194980"/>
    <w:rsid w:val="00194E99"/>
    <w:rsid w:val="00195CD7"/>
    <w:rsid w:val="00196800"/>
    <w:rsid w:val="00197A7D"/>
    <w:rsid w:val="001A00F4"/>
    <w:rsid w:val="001A04CD"/>
    <w:rsid w:val="001A0A3D"/>
    <w:rsid w:val="001A0AB2"/>
    <w:rsid w:val="001A103E"/>
    <w:rsid w:val="001A1075"/>
    <w:rsid w:val="001A1403"/>
    <w:rsid w:val="001A19D8"/>
    <w:rsid w:val="001A206D"/>
    <w:rsid w:val="001A29FF"/>
    <w:rsid w:val="001A2DDC"/>
    <w:rsid w:val="001A3302"/>
    <w:rsid w:val="001A5A19"/>
    <w:rsid w:val="001A71F2"/>
    <w:rsid w:val="001A72EC"/>
    <w:rsid w:val="001A75BB"/>
    <w:rsid w:val="001B05F4"/>
    <w:rsid w:val="001B0B18"/>
    <w:rsid w:val="001B0EFC"/>
    <w:rsid w:val="001B0F1E"/>
    <w:rsid w:val="001B1613"/>
    <w:rsid w:val="001B1A67"/>
    <w:rsid w:val="001B1BB2"/>
    <w:rsid w:val="001B2413"/>
    <w:rsid w:val="001B2930"/>
    <w:rsid w:val="001B2DD5"/>
    <w:rsid w:val="001B4572"/>
    <w:rsid w:val="001B4AA7"/>
    <w:rsid w:val="001B5495"/>
    <w:rsid w:val="001B7AD1"/>
    <w:rsid w:val="001C2663"/>
    <w:rsid w:val="001C34BE"/>
    <w:rsid w:val="001C39F0"/>
    <w:rsid w:val="001C45A9"/>
    <w:rsid w:val="001C4A4D"/>
    <w:rsid w:val="001C515F"/>
    <w:rsid w:val="001C7B85"/>
    <w:rsid w:val="001C7D32"/>
    <w:rsid w:val="001C7DD3"/>
    <w:rsid w:val="001D0506"/>
    <w:rsid w:val="001D0531"/>
    <w:rsid w:val="001D0C62"/>
    <w:rsid w:val="001D19A0"/>
    <w:rsid w:val="001D1D7F"/>
    <w:rsid w:val="001D1D8B"/>
    <w:rsid w:val="001D1FDD"/>
    <w:rsid w:val="001D2348"/>
    <w:rsid w:val="001D292D"/>
    <w:rsid w:val="001D386A"/>
    <w:rsid w:val="001D3D75"/>
    <w:rsid w:val="001D44B7"/>
    <w:rsid w:val="001D4648"/>
    <w:rsid w:val="001D5388"/>
    <w:rsid w:val="001D6F8D"/>
    <w:rsid w:val="001D71B7"/>
    <w:rsid w:val="001D7527"/>
    <w:rsid w:val="001D78C3"/>
    <w:rsid w:val="001D7FD5"/>
    <w:rsid w:val="001E0C27"/>
    <w:rsid w:val="001E11F6"/>
    <w:rsid w:val="001E127A"/>
    <w:rsid w:val="001E1AAC"/>
    <w:rsid w:val="001E2043"/>
    <w:rsid w:val="001E27F0"/>
    <w:rsid w:val="001E2EE0"/>
    <w:rsid w:val="001E3330"/>
    <w:rsid w:val="001E34DC"/>
    <w:rsid w:val="001E3E3C"/>
    <w:rsid w:val="001E3FA9"/>
    <w:rsid w:val="001E4545"/>
    <w:rsid w:val="001E5083"/>
    <w:rsid w:val="001E5BA2"/>
    <w:rsid w:val="001E6490"/>
    <w:rsid w:val="001E693D"/>
    <w:rsid w:val="001E6997"/>
    <w:rsid w:val="001E6C0D"/>
    <w:rsid w:val="001E6D50"/>
    <w:rsid w:val="001E6F9F"/>
    <w:rsid w:val="001E72A9"/>
    <w:rsid w:val="001E72BF"/>
    <w:rsid w:val="001E7DC5"/>
    <w:rsid w:val="001F0903"/>
    <w:rsid w:val="001F2112"/>
    <w:rsid w:val="001F2166"/>
    <w:rsid w:val="001F21E5"/>
    <w:rsid w:val="001F22D6"/>
    <w:rsid w:val="001F3D3D"/>
    <w:rsid w:val="001F47C3"/>
    <w:rsid w:val="001F4864"/>
    <w:rsid w:val="001F5F91"/>
    <w:rsid w:val="001F60DD"/>
    <w:rsid w:val="001F6433"/>
    <w:rsid w:val="001F6588"/>
    <w:rsid w:val="001F7AFB"/>
    <w:rsid w:val="001F7FA5"/>
    <w:rsid w:val="00200856"/>
    <w:rsid w:val="00200ADC"/>
    <w:rsid w:val="00201156"/>
    <w:rsid w:val="002017A5"/>
    <w:rsid w:val="00201A1C"/>
    <w:rsid w:val="00201B5E"/>
    <w:rsid w:val="00201F83"/>
    <w:rsid w:val="00202361"/>
    <w:rsid w:val="00202928"/>
    <w:rsid w:val="002035E3"/>
    <w:rsid w:val="00204266"/>
    <w:rsid w:val="0020486A"/>
    <w:rsid w:val="002048FC"/>
    <w:rsid w:val="00205769"/>
    <w:rsid w:val="002067A7"/>
    <w:rsid w:val="00206DFE"/>
    <w:rsid w:val="00207B32"/>
    <w:rsid w:val="00207C1D"/>
    <w:rsid w:val="00207DD7"/>
    <w:rsid w:val="0021034A"/>
    <w:rsid w:val="0021105A"/>
    <w:rsid w:val="002113C4"/>
    <w:rsid w:val="00211A75"/>
    <w:rsid w:val="0021275A"/>
    <w:rsid w:val="0021297E"/>
    <w:rsid w:val="00213317"/>
    <w:rsid w:val="0021469E"/>
    <w:rsid w:val="002146E0"/>
    <w:rsid w:val="00216C45"/>
    <w:rsid w:val="002170C1"/>
    <w:rsid w:val="00217329"/>
    <w:rsid w:val="00217364"/>
    <w:rsid w:val="002174BB"/>
    <w:rsid w:val="00217986"/>
    <w:rsid w:val="00217A1C"/>
    <w:rsid w:val="00217DF8"/>
    <w:rsid w:val="00220482"/>
    <w:rsid w:val="00221192"/>
    <w:rsid w:val="002225CD"/>
    <w:rsid w:val="00222BE6"/>
    <w:rsid w:val="00222ED3"/>
    <w:rsid w:val="002232B1"/>
    <w:rsid w:val="00223707"/>
    <w:rsid w:val="0022387A"/>
    <w:rsid w:val="00223ED1"/>
    <w:rsid w:val="002241AA"/>
    <w:rsid w:val="00224822"/>
    <w:rsid w:val="00224CAC"/>
    <w:rsid w:val="002255D6"/>
    <w:rsid w:val="00225F43"/>
    <w:rsid w:val="00225FEE"/>
    <w:rsid w:val="00226192"/>
    <w:rsid w:val="0022685A"/>
    <w:rsid w:val="0022780D"/>
    <w:rsid w:val="00227BD0"/>
    <w:rsid w:val="00227D3D"/>
    <w:rsid w:val="00230845"/>
    <w:rsid w:val="00230E2B"/>
    <w:rsid w:val="00230E98"/>
    <w:rsid w:val="00230FE2"/>
    <w:rsid w:val="00231093"/>
    <w:rsid w:val="00231114"/>
    <w:rsid w:val="002315C6"/>
    <w:rsid w:val="002316AB"/>
    <w:rsid w:val="00231CC9"/>
    <w:rsid w:val="002326E3"/>
    <w:rsid w:val="002332BE"/>
    <w:rsid w:val="00233D8E"/>
    <w:rsid w:val="00233EF4"/>
    <w:rsid w:val="00233F07"/>
    <w:rsid w:val="0023418E"/>
    <w:rsid w:val="002347EB"/>
    <w:rsid w:val="002352D2"/>
    <w:rsid w:val="00235E96"/>
    <w:rsid w:val="00236046"/>
    <w:rsid w:val="0023610F"/>
    <w:rsid w:val="00236433"/>
    <w:rsid w:val="0023699D"/>
    <w:rsid w:val="002378F7"/>
    <w:rsid w:val="00241933"/>
    <w:rsid w:val="00241B3E"/>
    <w:rsid w:val="0024253A"/>
    <w:rsid w:val="002426B8"/>
    <w:rsid w:val="002432B0"/>
    <w:rsid w:val="00243326"/>
    <w:rsid w:val="00243C4B"/>
    <w:rsid w:val="00243CD0"/>
    <w:rsid w:val="00243CFB"/>
    <w:rsid w:val="00243D7D"/>
    <w:rsid w:val="00243D92"/>
    <w:rsid w:val="00244804"/>
    <w:rsid w:val="00244B04"/>
    <w:rsid w:val="00246477"/>
    <w:rsid w:val="00246897"/>
    <w:rsid w:val="00247E73"/>
    <w:rsid w:val="00252B07"/>
    <w:rsid w:val="00252C09"/>
    <w:rsid w:val="002532FC"/>
    <w:rsid w:val="00253712"/>
    <w:rsid w:val="00253B9B"/>
    <w:rsid w:val="002543AC"/>
    <w:rsid w:val="00254784"/>
    <w:rsid w:val="00254DA5"/>
    <w:rsid w:val="0025514E"/>
    <w:rsid w:val="0025569E"/>
    <w:rsid w:val="002568CB"/>
    <w:rsid w:val="00257083"/>
    <w:rsid w:val="00257224"/>
    <w:rsid w:val="00257B86"/>
    <w:rsid w:val="00257BF4"/>
    <w:rsid w:val="00257EDE"/>
    <w:rsid w:val="00260DD5"/>
    <w:rsid w:val="00260FA4"/>
    <w:rsid w:val="00261C1A"/>
    <w:rsid w:val="002628F2"/>
    <w:rsid w:val="00262BDD"/>
    <w:rsid w:val="0026319A"/>
    <w:rsid w:val="002633EA"/>
    <w:rsid w:val="002636CE"/>
    <w:rsid w:val="00263BE2"/>
    <w:rsid w:val="00263E8B"/>
    <w:rsid w:val="002642BA"/>
    <w:rsid w:val="0026481E"/>
    <w:rsid w:val="00265369"/>
    <w:rsid w:val="002656C0"/>
    <w:rsid w:val="00265DCD"/>
    <w:rsid w:val="002665DF"/>
    <w:rsid w:val="00266BA4"/>
    <w:rsid w:val="00266D62"/>
    <w:rsid w:val="00267044"/>
    <w:rsid w:val="0026717A"/>
    <w:rsid w:val="00267CEF"/>
    <w:rsid w:val="0027077F"/>
    <w:rsid w:val="00270CE2"/>
    <w:rsid w:val="002716EF"/>
    <w:rsid w:val="002717A2"/>
    <w:rsid w:val="00271AC2"/>
    <w:rsid w:val="002723F3"/>
    <w:rsid w:val="0027294B"/>
    <w:rsid w:val="00272EE9"/>
    <w:rsid w:val="00273B36"/>
    <w:rsid w:val="002743D1"/>
    <w:rsid w:val="00274628"/>
    <w:rsid w:val="002747CB"/>
    <w:rsid w:val="0027493F"/>
    <w:rsid w:val="00274D60"/>
    <w:rsid w:val="00274D9E"/>
    <w:rsid w:val="00274DCC"/>
    <w:rsid w:val="00274F6E"/>
    <w:rsid w:val="00275708"/>
    <w:rsid w:val="0027597C"/>
    <w:rsid w:val="00275BE3"/>
    <w:rsid w:val="00275EDC"/>
    <w:rsid w:val="00276362"/>
    <w:rsid w:val="00276520"/>
    <w:rsid w:val="00276937"/>
    <w:rsid w:val="00276C44"/>
    <w:rsid w:val="00276E10"/>
    <w:rsid w:val="00276FBA"/>
    <w:rsid w:val="00277788"/>
    <w:rsid w:val="002808AA"/>
    <w:rsid w:val="002809B8"/>
    <w:rsid w:val="00280B66"/>
    <w:rsid w:val="002812AA"/>
    <w:rsid w:val="00283272"/>
    <w:rsid w:val="0028344D"/>
    <w:rsid w:val="00284FC2"/>
    <w:rsid w:val="00285B28"/>
    <w:rsid w:val="00285C83"/>
    <w:rsid w:val="00285EA1"/>
    <w:rsid w:val="00290407"/>
    <w:rsid w:val="0029041C"/>
    <w:rsid w:val="00290662"/>
    <w:rsid w:val="002907D8"/>
    <w:rsid w:val="00290FEE"/>
    <w:rsid w:val="00291B1C"/>
    <w:rsid w:val="00291CF8"/>
    <w:rsid w:val="00291DA7"/>
    <w:rsid w:val="00292036"/>
    <w:rsid w:val="002923EA"/>
    <w:rsid w:val="00293C17"/>
    <w:rsid w:val="0029442B"/>
    <w:rsid w:val="00294570"/>
    <w:rsid w:val="0029461B"/>
    <w:rsid w:val="00294856"/>
    <w:rsid w:val="00294CBE"/>
    <w:rsid w:val="0029510C"/>
    <w:rsid w:val="00295A6E"/>
    <w:rsid w:val="00297415"/>
    <w:rsid w:val="002974ED"/>
    <w:rsid w:val="00297E11"/>
    <w:rsid w:val="00297E49"/>
    <w:rsid w:val="00297E54"/>
    <w:rsid w:val="002A00DE"/>
    <w:rsid w:val="002A027B"/>
    <w:rsid w:val="002A1246"/>
    <w:rsid w:val="002A1DAA"/>
    <w:rsid w:val="002A1EBD"/>
    <w:rsid w:val="002A2120"/>
    <w:rsid w:val="002A2306"/>
    <w:rsid w:val="002A2C74"/>
    <w:rsid w:val="002A2E3E"/>
    <w:rsid w:val="002A3222"/>
    <w:rsid w:val="002A36D9"/>
    <w:rsid w:val="002A37A4"/>
    <w:rsid w:val="002A3B2C"/>
    <w:rsid w:val="002A4098"/>
    <w:rsid w:val="002A43DA"/>
    <w:rsid w:val="002A4913"/>
    <w:rsid w:val="002A4F57"/>
    <w:rsid w:val="002A4FBE"/>
    <w:rsid w:val="002A52E7"/>
    <w:rsid w:val="002A5AC9"/>
    <w:rsid w:val="002A5EE2"/>
    <w:rsid w:val="002A634E"/>
    <w:rsid w:val="002A69C3"/>
    <w:rsid w:val="002A6C5D"/>
    <w:rsid w:val="002A6E6B"/>
    <w:rsid w:val="002A7013"/>
    <w:rsid w:val="002A7151"/>
    <w:rsid w:val="002A7C6D"/>
    <w:rsid w:val="002B01FE"/>
    <w:rsid w:val="002B11D6"/>
    <w:rsid w:val="002B132E"/>
    <w:rsid w:val="002B133B"/>
    <w:rsid w:val="002B135A"/>
    <w:rsid w:val="002B13E8"/>
    <w:rsid w:val="002B1DAF"/>
    <w:rsid w:val="002B3918"/>
    <w:rsid w:val="002B564B"/>
    <w:rsid w:val="002B5A6A"/>
    <w:rsid w:val="002B63E3"/>
    <w:rsid w:val="002B7025"/>
    <w:rsid w:val="002B7269"/>
    <w:rsid w:val="002B7450"/>
    <w:rsid w:val="002B74A0"/>
    <w:rsid w:val="002B7775"/>
    <w:rsid w:val="002B7B58"/>
    <w:rsid w:val="002C08C3"/>
    <w:rsid w:val="002C17F3"/>
    <w:rsid w:val="002C182E"/>
    <w:rsid w:val="002C1B02"/>
    <w:rsid w:val="002C1CA8"/>
    <w:rsid w:val="002C23EA"/>
    <w:rsid w:val="002C2429"/>
    <w:rsid w:val="002C36F6"/>
    <w:rsid w:val="002C42E6"/>
    <w:rsid w:val="002C4495"/>
    <w:rsid w:val="002C5DFF"/>
    <w:rsid w:val="002C63EA"/>
    <w:rsid w:val="002C63F4"/>
    <w:rsid w:val="002C698D"/>
    <w:rsid w:val="002C6F26"/>
    <w:rsid w:val="002C6F50"/>
    <w:rsid w:val="002C71FD"/>
    <w:rsid w:val="002C7522"/>
    <w:rsid w:val="002C7948"/>
    <w:rsid w:val="002C7AD9"/>
    <w:rsid w:val="002D043A"/>
    <w:rsid w:val="002D0732"/>
    <w:rsid w:val="002D09BE"/>
    <w:rsid w:val="002D0D0B"/>
    <w:rsid w:val="002D1179"/>
    <w:rsid w:val="002D1318"/>
    <w:rsid w:val="002D1677"/>
    <w:rsid w:val="002D1ECA"/>
    <w:rsid w:val="002D2130"/>
    <w:rsid w:val="002D3318"/>
    <w:rsid w:val="002D35AE"/>
    <w:rsid w:val="002D39BD"/>
    <w:rsid w:val="002D3ADD"/>
    <w:rsid w:val="002D3B2F"/>
    <w:rsid w:val="002D3E0A"/>
    <w:rsid w:val="002D4E24"/>
    <w:rsid w:val="002D4F00"/>
    <w:rsid w:val="002D500E"/>
    <w:rsid w:val="002D5267"/>
    <w:rsid w:val="002D5F26"/>
    <w:rsid w:val="002D66AC"/>
    <w:rsid w:val="002D71ED"/>
    <w:rsid w:val="002D7286"/>
    <w:rsid w:val="002E02C3"/>
    <w:rsid w:val="002E07B0"/>
    <w:rsid w:val="002E09EF"/>
    <w:rsid w:val="002E0DF0"/>
    <w:rsid w:val="002E1288"/>
    <w:rsid w:val="002E18AF"/>
    <w:rsid w:val="002E2436"/>
    <w:rsid w:val="002E27CE"/>
    <w:rsid w:val="002E3965"/>
    <w:rsid w:val="002E4172"/>
    <w:rsid w:val="002E447A"/>
    <w:rsid w:val="002E47EF"/>
    <w:rsid w:val="002E4C77"/>
    <w:rsid w:val="002E56BD"/>
    <w:rsid w:val="002E65EF"/>
    <w:rsid w:val="002E67EB"/>
    <w:rsid w:val="002E70C7"/>
    <w:rsid w:val="002F09F6"/>
    <w:rsid w:val="002F10AA"/>
    <w:rsid w:val="002F1C8F"/>
    <w:rsid w:val="002F1F1D"/>
    <w:rsid w:val="002F1F57"/>
    <w:rsid w:val="002F1FE0"/>
    <w:rsid w:val="002F22D8"/>
    <w:rsid w:val="002F2B7F"/>
    <w:rsid w:val="002F30B2"/>
    <w:rsid w:val="002F4242"/>
    <w:rsid w:val="002F480B"/>
    <w:rsid w:val="002F498F"/>
    <w:rsid w:val="002F4F22"/>
    <w:rsid w:val="002F5702"/>
    <w:rsid w:val="002F69DC"/>
    <w:rsid w:val="002F6A7A"/>
    <w:rsid w:val="002F6DEA"/>
    <w:rsid w:val="002F70B6"/>
    <w:rsid w:val="002F71B2"/>
    <w:rsid w:val="00300159"/>
    <w:rsid w:val="00301173"/>
    <w:rsid w:val="00301FBF"/>
    <w:rsid w:val="00302DC1"/>
    <w:rsid w:val="00302EDD"/>
    <w:rsid w:val="00303AA0"/>
    <w:rsid w:val="00303BE4"/>
    <w:rsid w:val="00303C7F"/>
    <w:rsid w:val="00303D27"/>
    <w:rsid w:val="00304743"/>
    <w:rsid w:val="003048F1"/>
    <w:rsid w:val="00304AF5"/>
    <w:rsid w:val="0030558F"/>
    <w:rsid w:val="003058FC"/>
    <w:rsid w:val="003061FA"/>
    <w:rsid w:val="0030628F"/>
    <w:rsid w:val="0030662E"/>
    <w:rsid w:val="0031005E"/>
    <w:rsid w:val="00310415"/>
    <w:rsid w:val="00310A41"/>
    <w:rsid w:val="00311C1D"/>
    <w:rsid w:val="00312F1F"/>
    <w:rsid w:val="00313076"/>
    <w:rsid w:val="003130BF"/>
    <w:rsid w:val="00313170"/>
    <w:rsid w:val="00313423"/>
    <w:rsid w:val="00313E58"/>
    <w:rsid w:val="0031450C"/>
    <w:rsid w:val="0031469A"/>
    <w:rsid w:val="00314805"/>
    <w:rsid w:val="00314DC5"/>
    <w:rsid w:val="00315440"/>
    <w:rsid w:val="0031585E"/>
    <w:rsid w:val="0031586E"/>
    <w:rsid w:val="00315C3B"/>
    <w:rsid w:val="003160EB"/>
    <w:rsid w:val="003167C1"/>
    <w:rsid w:val="0031695B"/>
    <w:rsid w:val="00316A21"/>
    <w:rsid w:val="00316C63"/>
    <w:rsid w:val="00317AF7"/>
    <w:rsid w:val="0032108D"/>
    <w:rsid w:val="003215D9"/>
    <w:rsid w:val="00321801"/>
    <w:rsid w:val="00322527"/>
    <w:rsid w:val="00322A95"/>
    <w:rsid w:val="00322BBB"/>
    <w:rsid w:val="0032317A"/>
    <w:rsid w:val="003239D8"/>
    <w:rsid w:val="003243EB"/>
    <w:rsid w:val="00324425"/>
    <w:rsid w:val="003247D1"/>
    <w:rsid w:val="00324960"/>
    <w:rsid w:val="00324F49"/>
    <w:rsid w:val="0032508A"/>
    <w:rsid w:val="003259A8"/>
    <w:rsid w:val="00326215"/>
    <w:rsid w:val="0032638E"/>
    <w:rsid w:val="003273C1"/>
    <w:rsid w:val="00327712"/>
    <w:rsid w:val="003277AC"/>
    <w:rsid w:val="00327F62"/>
    <w:rsid w:val="00330394"/>
    <w:rsid w:val="003307EF"/>
    <w:rsid w:val="00330BAA"/>
    <w:rsid w:val="00330F42"/>
    <w:rsid w:val="00331895"/>
    <w:rsid w:val="00333C20"/>
    <w:rsid w:val="0033465C"/>
    <w:rsid w:val="00334977"/>
    <w:rsid w:val="00335513"/>
    <w:rsid w:val="003358D3"/>
    <w:rsid w:val="00336AB3"/>
    <w:rsid w:val="00336DDC"/>
    <w:rsid w:val="003377A3"/>
    <w:rsid w:val="003378BF"/>
    <w:rsid w:val="0033791F"/>
    <w:rsid w:val="00337F0F"/>
    <w:rsid w:val="00340603"/>
    <w:rsid w:val="00341A59"/>
    <w:rsid w:val="00341C8D"/>
    <w:rsid w:val="00341D09"/>
    <w:rsid w:val="00343116"/>
    <w:rsid w:val="00344033"/>
    <w:rsid w:val="003440DB"/>
    <w:rsid w:val="003460D2"/>
    <w:rsid w:val="00346164"/>
    <w:rsid w:val="0034628E"/>
    <w:rsid w:val="003472B8"/>
    <w:rsid w:val="0034784A"/>
    <w:rsid w:val="00347900"/>
    <w:rsid w:val="00347EE6"/>
    <w:rsid w:val="0035063D"/>
    <w:rsid w:val="00350808"/>
    <w:rsid w:val="00350D2E"/>
    <w:rsid w:val="00350DF8"/>
    <w:rsid w:val="00351372"/>
    <w:rsid w:val="003513C2"/>
    <w:rsid w:val="0035193A"/>
    <w:rsid w:val="003519D6"/>
    <w:rsid w:val="00351CBC"/>
    <w:rsid w:val="00352805"/>
    <w:rsid w:val="00352D52"/>
    <w:rsid w:val="0035327A"/>
    <w:rsid w:val="00353489"/>
    <w:rsid w:val="00353EA6"/>
    <w:rsid w:val="00355470"/>
    <w:rsid w:val="003559C6"/>
    <w:rsid w:val="00355ABD"/>
    <w:rsid w:val="00356A4B"/>
    <w:rsid w:val="00356BB3"/>
    <w:rsid w:val="00357633"/>
    <w:rsid w:val="003606F8"/>
    <w:rsid w:val="00360F1E"/>
    <w:rsid w:val="00361398"/>
    <w:rsid w:val="0036213E"/>
    <w:rsid w:val="00362385"/>
    <w:rsid w:val="00363647"/>
    <w:rsid w:val="0036370F"/>
    <w:rsid w:val="00364D56"/>
    <w:rsid w:val="0036529D"/>
    <w:rsid w:val="0036550E"/>
    <w:rsid w:val="00365E6E"/>
    <w:rsid w:val="003660CD"/>
    <w:rsid w:val="003668E9"/>
    <w:rsid w:val="00366A48"/>
    <w:rsid w:val="0036799F"/>
    <w:rsid w:val="00370185"/>
    <w:rsid w:val="00370A81"/>
    <w:rsid w:val="00370CE4"/>
    <w:rsid w:val="00372251"/>
    <w:rsid w:val="003729D1"/>
    <w:rsid w:val="003731AA"/>
    <w:rsid w:val="003734E0"/>
    <w:rsid w:val="003737CE"/>
    <w:rsid w:val="00374180"/>
    <w:rsid w:val="00375286"/>
    <w:rsid w:val="003754F7"/>
    <w:rsid w:val="003756AB"/>
    <w:rsid w:val="00375D7D"/>
    <w:rsid w:val="00375ECF"/>
    <w:rsid w:val="003760B8"/>
    <w:rsid w:val="003761F8"/>
    <w:rsid w:val="0037637A"/>
    <w:rsid w:val="0037645F"/>
    <w:rsid w:val="00377128"/>
    <w:rsid w:val="00377540"/>
    <w:rsid w:val="00377C16"/>
    <w:rsid w:val="00377CF2"/>
    <w:rsid w:val="00377F0B"/>
    <w:rsid w:val="00380322"/>
    <w:rsid w:val="003804F1"/>
    <w:rsid w:val="00380B75"/>
    <w:rsid w:val="00380E6A"/>
    <w:rsid w:val="00381440"/>
    <w:rsid w:val="0038230F"/>
    <w:rsid w:val="0038258E"/>
    <w:rsid w:val="0038359C"/>
    <w:rsid w:val="00383600"/>
    <w:rsid w:val="00383B0B"/>
    <w:rsid w:val="00384937"/>
    <w:rsid w:val="00384F23"/>
    <w:rsid w:val="0038515E"/>
    <w:rsid w:val="00385A8C"/>
    <w:rsid w:val="00385C96"/>
    <w:rsid w:val="003867C2"/>
    <w:rsid w:val="0038717D"/>
    <w:rsid w:val="003902E3"/>
    <w:rsid w:val="003907D4"/>
    <w:rsid w:val="0039157D"/>
    <w:rsid w:val="00392EF5"/>
    <w:rsid w:val="0039380B"/>
    <w:rsid w:val="00393C36"/>
    <w:rsid w:val="00393CD4"/>
    <w:rsid w:val="00393FDB"/>
    <w:rsid w:val="003940F6"/>
    <w:rsid w:val="00394127"/>
    <w:rsid w:val="00394325"/>
    <w:rsid w:val="00394941"/>
    <w:rsid w:val="00395CE2"/>
    <w:rsid w:val="00395D21"/>
    <w:rsid w:val="00396CE8"/>
    <w:rsid w:val="00396FDE"/>
    <w:rsid w:val="0039764B"/>
    <w:rsid w:val="003A05F9"/>
    <w:rsid w:val="003A0F78"/>
    <w:rsid w:val="003A152B"/>
    <w:rsid w:val="003A169E"/>
    <w:rsid w:val="003A1A76"/>
    <w:rsid w:val="003A2CD2"/>
    <w:rsid w:val="003A2EFD"/>
    <w:rsid w:val="003A2F39"/>
    <w:rsid w:val="003A366C"/>
    <w:rsid w:val="003A3F82"/>
    <w:rsid w:val="003A4C54"/>
    <w:rsid w:val="003A4FB2"/>
    <w:rsid w:val="003A5ACE"/>
    <w:rsid w:val="003A5C2D"/>
    <w:rsid w:val="003A5F44"/>
    <w:rsid w:val="003A6298"/>
    <w:rsid w:val="003A64DB"/>
    <w:rsid w:val="003A66F6"/>
    <w:rsid w:val="003A6725"/>
    <w:rsid w:val="003A68CF"/>
    <w:rsid w:val="003A6959"/>
    <w:rsid w:val="003A699F"/>
    <w:rsid w:val="003A707E"/>
    <w:rsid w:val="003A7673"/>
    <w:rsid w:val="003A7C38"/>
    <w:rsid w:val="003B01AC"/>
    <w:rsid w:val="003B0CE6"/>
    <w:rsid w:val="003B0FF4"/>
    <w:rsid w:val="003B16AD"/>
    <w:rsid w:val="003B1813"/>
    <w:rsid w:val="003B20C7"/>
    <w:rsid w:val="003B2BAA"/>
    <w:rsid w:val="003B3D72"/>
    <w:rsid w:val="003B3DB7"/>
    <w:rsid w:val="003B3EF0"/>
    <w:rsid w:val="003B4021"/>
    <w:rsid w:val="003B47F4"/>
    <w:rsid w:val="003B49B6"/>
    <w:rsid w:val="003B4AA8"/>
    <w:rsid w:val="003B4B7D"/>
    <w:rsid w:val="003B4EFD"/>
    <w:rsid w:val="003B5391"/>
    <w:rsid w:val="003B568F"/>
    <w:rsid w:val="003B5ACE"/>
    <w:rsid w:val="003B5F6D"/>
    <w:rsid w:val="003B6B0B"/>
    <w:rsid w:val="003B6CFE"/>
    <w:rsid w:val="003B710F"/>
    <w:rsid w:val="003C03A8"/>
    <w:rsid w:val="003C0426"/>
    <w:rsid w:val="003C0579"/>
    <w:rsid w:val="003C0881"/>
    <w:rsid w:val="003C2212"/>
    <w:rsid w:val="003C3E9F"/>
    <w:rsid w:val="003C3F94"/>
    <w:rsid w:val="003C41C3"/>
    <w:rsid w:val="003C41FB"/>
    <w:rsid w:val="003C5445"/>
    <w:rsid w:val="003C5536"/>
    <w:rsid w:val="003C5B77"/>
    <w:rsid w:val="003C6A65"/>
    <w:rsid w:val="003C71E4"/>
    <w:rsid w:val="003C72F6"/>
    <w:rsid w:val="003C7399"/>
    <w:rsid w:val="003C7B51"/>
    <w:rsid w:val="003C7CDC"/>
    <w:rsid w:val="003C7D9E"/>
    <w:rsid w:val="003D0105"/>
    <w:rsid w:val="003D0A16"/>
    <w:rsid w:val="003D0C12"/>
    <w:rsid w:val="003D1B0D"/>
    <w:rsid w:val="003D1B23"/>
    <w:rsid w:val="003D21D9"/>
    <w:rsid w:val="003D24C0"/>
    <w:rsid w:val="003D2AB3"/>
    <w:rsid w:val="003D381F"/>
    <w:rsid w:val="003D4064"/>
    <w:rsid w:val="003D40F8"/>
    <w:rsid w:val="003D4201"/>
    <w:rsid w:val="003D4610"/>
    <w:rsid w:val="003D5499"/>
    <w:rsid w:val="003D5739"/>
    <w:rsid w:val="003D578C"/>
    <w:rsid w:val="003D6165"/>
    <w:rsid w:val="003D7F38"/>
    <w:rsid w:val="003D7F71"/>
    <w:rsid w:val="003E02ED"/>
    <w:rsid w:val="003E0FF9"/>
    <w:rsid w:val="003E1FFF"/>
    <w:rsid w:val="003E2271"/>
    <w:rsid w:val="003E2FDF"/>
    <w:rsid w:val="003E339D"/>
    <w:rsid w:val="003E33A0"/>
    <w:rsid w:val="003E3673"/>
    <w:rsid w:val="003E387B"/>
    <w:rsid w:val="003E388F"/>
    <w:rsid w:val="003E3BB8"/>
    <w:rsid w:val="003E3C0D"/>
    <w:rsid w:val="003E4617"/>
    <w:rsid w:val="003E4FB3"/>
    <w:rsid w:val="003E5409"/>
    <w:rsid w:val="003E54B5"/>
    <w:rsid w:val="003E54B9"/>
    <w:rsid w:val="003E5AD2"/>
    <w:rsid w:val="003E6108"/>
    <w:rsid w:val="003E620A"/>
    <w:rsid w:val="003E6838"/>
    <w:rsid w:val="003E6B1B"/>
    <w:rsid w:val="003E6B33"/>
    <w:rsid w:val="003E7628"/>
    <w:rsid w:val="003E771F"/>
    <w:rsid w:val="003E785D"/>
    <w:rsid w:val="003E7DB5"/>
    <w:rsid w:val="003F0003"/>
    <w:rsid w:val="003F08AA"/>
    <w:rsid w:val="003F10F4"/>
    <w:rsid w:val="003F11C2"/>
    <w:rsid w:val="003F1373"/>
    <w:rsid w:val="003F1909"/>
    <w:rsid w:val="003F24DE"/>
    <w:rsid w:val="003F3533"/>
    <w:rsid w:val="003F406D"/>
    <w:rsid w:val="003F430D"/>
    <w:rsid w:val="003F4362"/>
    <w:rsid w:val="003F4385"/>
    <w:rsid w:val="003F4D74"/>
    <w:rsid w:val="003F5D0D"/>
    <w:rsid w:val="003F640B"/>
    <w:rsid w:val="003F6618"/>
    <w:rsid w:val="003F66A4"/>
    <w:rsid w:val="003F6C48"/>
    <w:rsid w:val="00400894"/>
    <w:rsid w:val="00400B19"/>
    <w:rsid w:val="00400B4C"/>
    <w:rsid w:val="00400C69"/>
    <w:rsid w:val="004012F2"/>
    <w:rsid w:val="0040147B"/>
    <w:rsid w:val="00401540"/>
    <w:rsid w:val="00401601"/>
    <w:rsid w:val="004016B5"/>
    <w:rsid w:val="004017E7"/>
    <w:rsid w:val="00401E2B"/>
    <w:rsid w:val="0040234E"/>
    <w:rsid w:val="0040295B"/>
    <w:rsid w:val="00402FAC"/>
    <w:rsid w:val="00403420"/>
    <w:rsid w:val="004036AB"/>
    <w:rsid w:val="004045A1"/>
    <w:rsid w:val="00404EAA"/>
    <w:rsid w:val="0040532C"/>
    <w:rsid w:val="00405B4A"/>
    <w:rsid w:val="00405D6C"/>
    <w:rsid w:val="00406040"/>
    <w:rsid w:val="0040683F"/>
    <w:rsid w:val="00406B55"/>
    <w:rsid w:val="004075C7"/>
    <w:rsid w:val="00407ADF"/>
    <w:rsid w:val="00407B71"/>
    <w:rsid w:val="00407EFB"/>
    <w:rsid w:val="004102D5"/>
    <w:rsid w:val="00410744"/>
    <w:rsid w:val="00410F90"/>
    <w:rsid w:val="0041128C"/>
    <w:rsid w:val="00411A99"/>
    <w:rsid w:val="00412191"/>
    <w:rsid w:val="00412A22"/>
    <w:rsid w:val="00412C22"/>
    <w:rsid w:val="00412E22"/>
    <w:rsid w:val="00413260"/>
    <w:rsid w:val="004143A6"/>
    <w:rsid w:val="00414602"/>
    <w:rsid w:val="00414CFD"/>
    <w:rsid w:val="00414EB4"/>
    <w:rsid w:val="00415B20"/>
    <w:rsid w:val="00416827"/>
    <w:rsid w:val="00416939"/>
    <w:rsid w:val="004169FA"/>
    <w:rsid w:val="00416B07"/>
    <w:rsid w:val="00416BB0"/>
    <w:rsid w:val="0042057D"/>
    <w:rsid w:val="00420D8A"/>
    <w:rsid w:val="00422858"/>
    <w:rsid w:val="00422ED8"/>
    <w:rsid w:val="004230DF"/>
    <w:rsid w:val="0042357B"/>
    <w:rsid w:val="00423DCF"/>
    <w:rsid w:val="0042536D"/>
    <w:rsid w:val="00425DD4"/>
    <w:rsid w:val="00426096"/>
    <w:rsid w:val="0042654E"/>
    <w:rsid w:val="0043058A"/>
    <w:rsid w:val="00430D96"/>
    <w:rsid w:val="00431526"/>
    <w:rsid w:val="004315BA"/>
    <w:rsid w:val="0043183D"/>
    <w:rsid w:val="0043222D"/>
    <w:rsid w:val="004333F1"/>
    <w:rsid w:val="004342AE"/>
    <w:rsid w:val="0043612A"/>
    <w:rsid w:val="00436329"/>
    <w:rsid w:val="00436CE9"/>
    <w:rsid w:val="00437CB6"/>
    <w:rsid w:val="00437EB3"/>
    <w:rsid w:val="004404F1"/>
    <w:rsid w:val="00440B7B"/>
    <w:rsid w:val="00440D8E"/>
    <w:rsid w:val="00441A7C"/>
    <w:rsid w:val="00442B0F"/>
    <w:rsid w:val="00442C01"/>
    <w:rsid w:val="00443A2D"/>
    <w:rsid w:val="00443B3D"/>
    <w:rsid w:val="00443B67"/>
    <w:rsid w:val="0044492D"/>
    <w:rsid w:val="00445720"/>
    <w:rsid w:val="004463AC"/>
    <w:rsid w:val="00446E0F"/>
    <w:rsid w:val="00447399"/>
    <w:rsid w:val="0044790B"/>
    <w:rsid w:val="00447D80"/>
    <w:rsid w:val="004502DA"/>
    <w:rsid w:val="0045042E"/>
    <w:rsid w:val="00450A1E"/>
    <w:rsid w:val="004510D0"/>
    <w:rsid w:val="00451963"/>
    <w:rsid w:val="00451D98"/>
    <w:rsid w:val="00452114"/>
    <w:rsid w:val="00452E4B"/>
    <w:rsid w:val="00452F8D"/>
    <w:rsid w:val="0045347B"/>
    <w:rsid w:val="00453B36"/>
    <w:rsid w:val="00454780"/>
    <w:rsid w:val="00454F7A"/>
    <w:rsid w:val="0045568C"/>
    <w:rsid w:val="00455D07"/>
    <w:rsid w:val="0045625E"/>
    <w:rsid w:val="00456334"/>
    <w:rsid w:val="00456742"/>
    <w:rsid w:val="00456BCF"/>
    <w:rsid w:val="00457AE2"/>
    <w:rsid w:val="00457BBA"/>
    <w:rsid w:val="00460859"/>
    <w:rsid w:val="00460EC3"/>
    <w:rsid w:val="004610AB"/>
    <w:rsid w:val="0046171E"/>
    <w:rsid w:val="004623AD"/>
    <w:rsid w:val="00462A02"/>
    <w:rsid w:val="00462E11"/>
    <w:rsid w:val="0046332C"/>
    <w:rsid w:val="00463DB8"/>
    <w:rsid w:val="004642C0"/>
    <w:rsid w:val="00464418"/>
    <w:rsid w:val="00464B32"/>
    <w:rsid w:val="004650C0"/>
    <w:rsid w:val="00465B1F"/>
    <w:rsid w:val="00465C34"/>
    <w:rsid w:val="00465F0E"/>
    <w:rsid w:val="0046678D"/>
    <w:rsid w:val="00466948"/>
    <w:rsid w:val="00466ADB"/>
    <w:rsid w:val="00466C12"/>
    <w:rsid w:val="00466F80"/>
    <w:rsid w:val="00467668"/>
    <w:rsid w:val="00467B3B"/>
    <w:rsid w:val="00470585"/>
    <w:rsid w:val="004708A9"/>
    <w:rsid w:val="00470BF9"/>
    <w:rsid w:val="00470E76"/>
    <w:rsid w:val="004715A9"/>
    <w:rsid w:val="0047172C"/>
    <w:rsid w:val="0047173E"/>
    <w:rsid w:val="00473014"/>
    <w:rsid w:val="004736E0"/>
    <w:rsid w:val="004738AC"/>
    <w:rsid w:val="00474645"/>
    <w:rsid w:val="00474917"/>
    <w:rsid w:val="00474E84"/>
    <w:rsid w:val="00475050"/>
    <w:rsid w:val="004752BF"/>
    <w:rsid w:val="004754AC"/>
    <w:rsid w:val="00475753"/>
    <w:rsid w:val="004763EF"/>
    <w:rsid w:val="00476C14"/>
    <w:rsid w:val="00476DB6"/>
    <w:rsid w:val="00477BD8"/>
    <w:rsid w:val="00477CD6"/>
    <w:rsid w:val="00477EE5"/>
    <w:rsid w:val="0048065E"/>
    <w:rsid w:val="00480ECD"/>
    <w:rsid w:val="0048185D"/>
    <w:rsid w:val="00481D7D"/>
    <w:rsid w:val="00481F5D"/>
    <w:rsid w:val="004820E2"/>
    <w:rsid w:val="00482888"/>
    <w:rsid w:val="004829D4"/>
    <w:rsid w:val="00483B15"/>
    <w:rsid w:val="004840E1"/>
    <w:rsid w:val="00484AAE"/>
    <w:rsid w:val="00486205"/>
    <w:rsid w:val="0048737B"/>
    <w:rsid w:val="00490340"/>
    <w:rsid w:val="00490386"/>
    <w:rsid w:val="0049046C"/>
    <w:rsid w:val="004918BD"/>
    <w:rsid w:val="00491E6E"/>
    <w:rsid w:val="00491EF7"/>
    <w:rsid w:val="00492A23"/>
    <w:rsid w:val="00492F28"/>
    <w:rsid w:val="0049341E"/>
    <w:rsid w:val="0049382F"/>
    <w:rsid w:val="00494BDC"/>
    <w:rsid w:val="0049549F"/>
    <w:rsid w:val="0049613A"/>
    <w:rsid w:val="00497A69"/>
    <w:rsid w:val="004A0A6B"/>
    <w:rsid w:val="004A0ACC"/>
    <w:rsid w:val="004A1101"/>
    <w:rsid w:val="004A112A"/>
    <w:rsid w:val="004A115E"/>
    <w:rsid w:val="004A15F5"/>
    <w:rsid w:val="004A163B"/>
    <w:rsid w:val="004A1690"/>
    <w:rsid w:val="004A169F"/>
    <w:rsid w:val="004A1724"/>
    <w:rsid w:val="004A25D3"/>
    <w:rsid w:val="004A35D4"/>
    <w:rsid w:val="004A3C03"/>
    <w:rsid w:val="004A4172"/>
    <w:rsid w:val="004A4E5E"/>
    <w:rsid w:val="004A53C1"/>
    <w:rsid w:val="004A541C"/>
    <w:rsid w:val="004A594B"/>
    <w:rsid w:val="004A63B6"/>
    <w:rsid w:val="004A66FC"/>
    <w:rsid w:val="004A6A2C"/>
    <w:rsid w:val="004A6E09"/>
    <w:rsid w:val="004A71C2"/>
    <w:rsid w:val="004A7C85"/>
    <w:rsid w:val="004B0810"/>
    <w:rsid w:val="004B0BEE"/>
    <w:rsid w:val="004B0F01"/>
    <w:rsid w:val="004B227B"/>
    <w:rsid w:val="004B2988"/>
    <w:rsid w:val="004B2BC3"/>
    <w:rsid w:val="004B2F80"/>
    <w:rsid w:val="004B36A5"/>
    <w:rsid w:val="004B3830"/>
    <w:rsid w:val="004B3A6C"/>
    <w:rsid w:val="004B434E"/>
    <w:rsid w:val="004B43AF"/>
    <w:rsid w:val="004B4795"/>
    <w:rsid w:val="004B5041"/>
    <w:rsid w:val="004B5A03"/>
    <w:rsid w:val="004B5D29"/>
    <w:rsid w:val="004B5D7F"/>
    <w:rsid w:val="004B7C3B"/>
    <w:rsid w:val="004B7EEA"/>
    <w:rsid w:val="004C01F2"/>
    <w:rsid w:val="004C0F19"/>
    <w:rsid w:val="004C12FD"/>
    <w:rsid w:val="004C18E4"/>
    <w:rsid w:val="004C19D0"/>
    <w:rsid w:val="004C2135"/>
    <w:rsid w:val="004C34B2"/>
    <w:rsid w:val="004C3894"/>
    <w:rsid w:val="004C3D04"/>
    <w:rsid w:val="004C40AB"/>
    <w:rsid w:val="004C40B4"/>
    <w:rsid w:val="004C418B"/>
    <w:rsid w:val="004C4518"/>
    <w:rsid w:val="004C4843"/>
    <w:rsid w:val="004C4D47"/>
    <w:rsid w:val="004C55C9"/>
    <w:rsid w:val="004C5D0F"/>
    <w:rsid w:val="004C5FBD"/>
    <w:rsid w:val="004C6F95"/>
    <w:rsid w:val="004C78CE"/>
    <w:rsid w:val="004D01E3"/>
    <w:rsid w:val="004D062F"/>
    <w:rsid w:val="004D0B23"/>
    <w:rsid w:val="004D1DD1"/>
    <w:rsid w:val="004D20D9"/>
    <w:rsid w:val="004D2BE5"/>
    <w:rsid w:val="004D2D00"/>
    <w:rsid w:val="004D4550"/>
    <w:rsid w:val="004D4835"/>
    <w:rsid w:val="004D4885"/>
    <w:rsid w:val="004D4A17"/>
    <w:rsid w:val="004D540D"/>
    <w:rsid w:val="004D5909"/>
    <w:rsid w:val="004D70E8"/>
    <w:rsid w:val="004D782D"/>
    <w:rsid w:val="004D7F51"/>
    <w:rsid w:val="004E0C95"/>
    <w:rsid w:val="004E0D89"/>
    <w:rsid w:val="004E1617"/>
    <w:rsid w:val="004E187E"/>
    <w:rsid w:val="004E1E43"/>
    <w:rsid w:val="004E1E5E"/>
    <w:rsid w:val="004E1F67"/>
    <w:rsid w:val="004E3201"/>
    <w:rsid w:val="004E34AA"/>
    <w:rsid w:val="004E3E58"/>
    <w:rsid w:val="004E4040"/>
    <w:rsid w:val="004E4367"/>
    <w:rsid w:val="004E44D7"/>
    <w:rsid w:val="004E452B"/>
    <w:rsid w:val="004E5170"/>
    <w:rsid w:val="004E565A"/>
    <w:rsid w:val="004E5C03"/>
    <w:rsid w:val="004E6A6D"/>
    <w:rsid w:val="004E6E5A"/>
    <w:rsid w:val="004E6E8F"/>
    <w:rsid w:val="004E6FB9"/>
    <w:rsid w:val="004E7118"/>
    <w:rsid w:val="004F074B"/>
    <w:rsid w:val="004F0765"/>
    <w:rsid w:val="004F12F9"/>
    <w:rsid w:val="004F188B"/>
    <w:rsid w:val="004F1999"/>
    <w:rsid w:val="004F1CCD"/>
    <w:rsid w:val="004F27A5"/>
    <w:rsid w:val="004F3873"/>
    <w:rsid w:val="004F421E"/>
    <w:rsid w:val="004F4602"/>
    <w:rsid w:val="004F49E0"/>
    <w:rsid w:val="004F4FE9"/>
    <w:rsid w:val="004F507C"/>
    <w:rsid w:val="004F5452"/>
    <w:rsid w:val="004F57F3"/>
    <w:rsid w:val="004F5B67"/>
    <w:rsid w:val="004F5C89"/>
    <w:rsid w:val="004F6320"/>
    <w:rsid w:val="004F670B"/>
    <w:rsid w:val="004F74B6"/>
    <w:rsid w:val="004F7F65"/>
    <w:rsid w:val="00500C93"/>
    <w:rsid w:val="00501188"/>
    <w:rsid w:val="00501D41"/>
    <w:rsid w:val="00502201"/>
    <w:rsid w:val="0050223B"/>
    <w:rsid w:val="00502874"/>
    <w:rsid w:val="00503011"/>
    <w:rsid w:val="00503D2A"/>
    <w:rsid w:val="0050463E"/>
    <w:rsid w:val="005049F7"/>
    <w:rsid w:val="00504BD6"/>
    <w:rsid w:val="00504D11"/>
    <w:rsid w:val="00504FEC"/>
    <w:rsid w:val="00505B63"/>
    <w:rsid w:val="00505D1C"/>
    <w:rsid w:val="00505DDE"/>
    <w:rsid w:val="00506544"/>
    <w:rsid w:val="0050686E"/>
    <w:rsid w:val="00506D36"/>
    <w:rsid w:val="00506FFB"/>
    <w:rsid w:val="00507596"/>
    <w:rsid w:val="00507E74"/>
    <w:rsid w:val="00510551"/>
    <w:rsid w:val="00510E51"/>
    <w:rsid w:val="00510EF4"/>
    <w:rsid w:val="005113FD"/>
    <w:rsid w:val="00511408"/>
    <w:rsid w:val="0051164A"/>
    <w:rsid w:val="00511723"/>
    <w:rsid w:val="005119AD"/>
    <w:rsid w:val="0051287E"/>
    <w:rsid w:val="005134AA"/>
    <w:rsid w:val="005143B5"/>
    <w:rsid w:val="00514408"/>
    <w:rsid w:val="00514A0E"/>
    <w:rsid w:val="00514BE0"/>
    <w:rsid w:val="0051529F"/>
    <w:rsid w:val="005155AC"/>
    <w:rsid w:val="00515849"/>
    <w:rsid w:val="00516C78"/>
    <w:rsid w:val="00516DC6"/>
    <w:rsid w:val="00516DF1"/>
    <w:rsid w:val="005178AA"/>
    <w:rsid w:val="00517F2B"/>
    <w:rsid w:val="00520289"/>
    <w:rsid w:val="00521792"/>
    <w:rsid w:val="00522295"/>
    <w:rsid w:val="00522687"/>
    <w:rsid w:val="00522F5D"/>
    <w:rsid w:val="005230C7"/>
    <w:rsid w:val="0052327A"/>
    <w:rsid w:val="00523411"/>
    <w:rsid w:val="00523E24"/>
    <w:rsid w:val="0052404E"/>
    <w:rsid w:val="00524D0F"/>
    <w:rsid w:val="00525096"/>
    <w:rsid w:val="00525190"/>
    <w:rsid w:val="00525562"/>
    <w:rsid w:val="00525763"/>
    <w:rsid w:val="00525D10"/>
    <w:rsid w:val="00525DE5"/>
    <w:rsid w:val="005261E8"/>
    <w:rsid w:val="00526335"/>
    <w:rsid w:val="0052652E"/>
    <w:rsid w:val="00526797"/>
    <w:rsid w:val="005268C0"/>
    <w:rsid w:val="00527C5C"/>
    <w:rsid w:val="00527D2A"/>
    <w:rsid w:val="00527FA4"/>
    <w:rsid w:val="00530131"/>
    <w:rsid w:val="005305B6"/>
    <w:rsid w:val="00531437"/>
    <w:rsid w:val="005318D4"/>
    <w:rsid w:val="005318DB"/>
    <w:rsid w:val="00532B62"/>
    <w:rsid w:val="00532B9E"/>
    <w:rsid w:val="005332C0"/>
    <w:rsid w:val="005332EA"/>
    <w:rsid w:val="0053397A"/>
    <w:rsid w:val="00533E25"/>
    <w:rsid w:val="00534B7B"/>
    <w:rsid w:val="00535087"/>
    <w:rsid w:val="0053575A"/>
    <w:rsid w:val="00535A1F"/>
    <w:rsid w:val="00535FF0"/>
    <w:rsid w:val="0053641C"/>
    <w:rsid w:val="00536B46"/>
    <w:rsid w:val="00536DE2"/>
    <w:rsid w:val="005373D3"/>
    <w:rsid w:val="00540B4A"/>
    <w:rsid w:val="00540EDD"/>
    <w:rsid w:val="00540FDB"/>
    <w:rsid w:val="00541A37"/>
    <w:rsid w:val="00541F46"/>
    <w:rsid w:val="005422BF"/>
    <w:rsid w:val="005422F1"/>
    <w:rsid w:val="005423BC"/>
    <w:rsid w:val="005427B1"/>
    <w:rsid w:val="005429D2"/>
    <w:rsid w:val="005432B5"/>
    <w:rsid w:val="00543AC0"/>
    <w:rsid w:val="00544680"/>
    <w:rsid w:val="00544C5E"/>
    <w:rsid w:val="0054507A"/>
    <w:rsid w:val="0054518B"/>
    <w:rsid w:val="005455E6"/>
    <w:rsid w:val="005460ED"/>
    <w:rsid w:val="00547257"/>
    <w:rsid w:val="005473F7"/>
    <w:rsid w:val="00547CC0"/>
    <w:rsid w:val="0055010F"/>
    <w:rsid w:val="0055098E"/>
    <w:rsid w:val="00550C42"/>
    <w:rsid w:val="00550C88"/>
    <w:rsid w:val="00550D34"/>
    <w:rsid w:val="00550FF9"/>
    <w:rsid w:val="005510E9"/>
    <w:rsid w:val="00551E3B"/>
    <w:rsid w:val="00552A4C"/>
    <w:rsid w:val="00552E1E"/>
    <w:rsid w:val="00553099"/>
    <w:rsid w:val="0055319F"/>
    <w:rsid w:val="005537FE"/>
    <w:rsid w:val="005538FF"/>
    <w:rsid w:val="0055459F"/>
    <w:rsid w:val="00555ECF"/>
    <w:rsid w:val="0055636C"/>
    <w:rsid w:val="00556442"/>
    <w:rsid w:val="0055648A"/>
    <w:rsid w:val="00556A37"/>
    <w:rsid w:val="00556E9A"/>
    <w:rsid w:val="00557E92"/>
    <w:rsid w:val="00561AB8"/>
    <w:rsid w:val="005621CB"/>
    <w:rsid w:val="00562334"/>
    <w:rsid w:val="00564DF8"/>
    <w:rsid w:val="0056520F"/>
    <w:rsid w:val="00565383"/>
    <w:rsid w:val="005654E7"/>
    <w:rsid w:val="0056697C"/>
    <w:rsid w:val="0056715B"/>
    <w:rsid w:val="005672C3"/>
    <w:rsid w:val="005679B9"/>
    <w:rsid w:val="00567E3D"/>
    <w:rsid w:val="00570242"/>
    <w:rsid w:val="005715C4"/>
    <w:rsid w:val="00571A62"/>
    <w:rsid w:val="005720F1"/>
    <w:rsid w:val="00572D82"/>
    <w:rsid w:val="00572DB7"/>
    <w:rsid w:val="00572F99"/>
    <w:rsid w:val="005738AB"/>
    <w:rsid w:val="005739E0"/>
    <w:rsid w:val="00574119"/>
    <w:rsid w:val="005744D6"/>
    <w:rsid w:val="00574A31"/>
    <w:rsid w:val="00574B86"/>
    <w:rsid w:val="00574EC8"/>
    <w:rsid w:val="005755D9"/>
    <w:rsid w:val="00575852"/>
    <w:rsid w:val="00576EF0"/>
    <w:rsid w:val="00577900"/>
    <w:rsid w:val="00577A1A"/>
    <w:rsid w:val="00580025"/>
    <w:rsid w:val="00580265"/>
    <w:rsid w:val="0058088C"/>
    <w:rsid w:val="00580984"/>
    <w:rsid w:val="005811A8"/>
    <w:rsid w:val="00581229"/>
    <w:rsid w:val="005816ED"/>
    <w:rsid w:val="005826F8"/>
    <w:rsid w:val="0058395E"/>
    <w:rsid w:val="00583DFC"/>
    <w:rsid w:val="0058420A"/>
    <w:rsid w:val="005843CB"/>
    <w:rsid w:val="005844D6"/>
    <w:rsid w:val="005849A3"/>
    <w:rsid w:val="00584E6E"/>
    <w:rsid w:val="00585797"/>
    <w:rsid w:val="00585CB3"/>
    <w:rsid w:val="00586928"/>
    <w:rsid w:val="00586A31"/>
    <w:rsid w:val="005877DF"/>
    <w:rsid w:val="005909AB"/>
    <w:rsid w:val="00590A9C"/>
    <w:rsid w:val="00590E46"/>
    <w:rsid w:val="0059265A"/>
    <w:rsid w:val="00593F26"/>
    <w:rsid w:val="00594678"/>
    <w:rsid w:val="0059481F"/>
    <w:rsid w:val="00595891"/>
    <w:rsid w:val="00595C07"/>
    <w:rsid w:val="00595EF9"/>
    <w:rsid w:val="005963D5"/>
    <w:rsid w:val="00596957"/>
    <w:rsid w:val="00596B7D"/>
    <w:rsid w:val="0059709C"/>
    <w:rsid w:val="00597F6C"/>
    <w:rsid w:val="005A0505"/>
    <w:rsid w:val="005A082E"/>
    <w:rsid w:val="005A0865"/>
    <w:rsid w:val="005A08DD"/>
    <w:rsid w:val="005A11B6"/>
    <w:rsid w:val="005A1342"/>
    <w:rsid w:val="005A1871"/>
    <w:rsid w:val="005A28A6"/>
    <w:rsid w:val="005A292F"/>
    <w:rsid w:val="005A2A12"/>
    <w:rsid w:val="005A3233"/>
    <w:rsid w:val="005A3D56"/>
    <w:rsid w:val="005A4BCE"/>
    <w:rsid w:val="005A56A2"/>
    <w:rsid w:val="005A6CA8"/>
    <w:rsid w:val="005A6F2F"/>
    <w:rsid w:val="005A75E9"/>
    <w:rsid w:val="005B093B"/>
    <w:rsid w:val="005B0BC3"/>
    <w:rsid w:val="005B0C7E"/>
    <w:rsid w:val="005B12BC"/>
    <w:rsid w:val="005B14EF"/>
    <w:rsid w:val="005B1D34"/>
    <w:rsid w:val="005B1F98"/>
    <w:rsid w:val="005B2134"/>
    <w:rsid w:val="005B3651"/>
    <w:rsid w:val="005B3E17"/>
    <w:rsid w:val="005B3E94"/>
    <w:rsid w:val="005B5728"/>
    <w:rsid w:val="005B5FDA"/>
    <w:rsid w:val="005B6A58"/>
    <w:rsid w:val="005B7141"/>
    <w:rsid w:val="005B7168"/>
    <w:rsid w:val="005B752C"/>
    <w:rsid w:val="005C03A2"/>
    <w:rsid w:val="005C146D"/>
    <w:rsid w:val="005C16CE"/>
    <w:rsid w:val="005C2394"/>
    <w:rsid w:val="005C2C71"/>
    <w:rsid w:val="005C2E33"/>
    <w:rsid w:val="005C3B00"/>
    <w:rsid w:val="005C40E1"/>
    <w:rsid w:val="005C45E2"/>
    <w:rsid w:val="005C4776"/>
    <w:rsid w:val="005C4DCA"/>
    <w:rsid w:val="005C5109"/>
    <w:rsid w:val="005C682E"/>
    <w:rsid w:val="005C6B11"/>
    <w:rsid w:val="005C7E43"/>
    <w:rsid w:val="005D0666"/>
    <w:rsid w:val="005D09DC"/>
    <w:rsid w:val="005D0B3A"/>
    <w:rsid w:val="005D0D3D"/>
    <w:rsid w:val="005D16E1"/>
    <w:rsid w:val="005D1AE6"/>
    <w:rsid w:val="005D1CB5"/>
    <w:rsid w:val="005D1CBD"/>
    <w:rsid w:val="005D22B5"/>
    <w:rsid w:val="005D2649"/>
    <w:rsid w:val="005D26FC"/>
    <w:rsid w:val="005D29DC"/>
    <w:rsid w:val="005D2F58"/>
    <w:rsid w:val="005D3885"/>
    <w:rsid w:val="005D4911"/>
    <w:rsid w:val="005D5DF8"/>
    <w:rsid w:val="005D5FE0"/>
    <w:rsid w:val="005D6860"/>
    <w:rsid w:val="005D7002"/>
    <w:rsid w:val="005D73A4"/>
    <w:rsid w:val="005D78C4"/>
    <w:rsid w:val="005D7F5C"/>
    <w:rsid w:val="005E022F"/>
    <w:rsid w:val="005E0D25"/>
    <w:rsid w:val="005E1254"/>
    <w:rsid w:val="005E19F8"/>
    <w:rsid w:val="005E2A0C"/>
    <w:rsid w:val="005E3921"/>
    <w:rsid w:val="005E46DF"/>
    <w:rsid w:val="005E4AA5"/>
    <w:rsid w:val="005E50B4"/>
    <w:rsid w:val="005E5C08"/>
    <w:rsid w:val="005E5E14"/>
    <w:rsid w:val="005E63E5"/>
    <w:rsid w:val="005E6F96"/>
    <w:rsid w:val="005E728F"/>
    <w:rsid w:val="005E7847"/>
    <w:rsid w:val="005F08FC"/>
    <w:rsid w:val="005F0AE4"/>
    <w:rsid w:val="005F0B95"/>
    <w:rsid w:val="005F0C53"/>
    <w:rsid w:val="005F1308"/>
    <w:rsid w:val="005F1585"/>
    <w:rsid w:val="005F1636"/>
    <w:rsid w:val="005F2AFA"/>
    <w:rsid w:val="005F2E8B"/>
    <w:rsid w:val="005F48BD"/>
    <w:rsid w:val="005F4D4D"/>
    <w:rsid w:val="005F4ED2"/>
    <w:rsid w:val="005F505C"/>
    <w:rsid w:val="005F5769"/>
    <w:rsid w:val="005F57EA"/>
    <w:rsid w:val="005F64EB"/>
    <w:rsid w:val="005F654F"/>
    <w:rsid w:val="005F6A9F"/>
    <w:rsid w:val="005F6B8D"/>
    <w:rsid w:val="005F6D65"/>
    <w:rsid w:val="005F7688"/>
    <w:rsid w:val="005F77CB"/>
    <w:rsid w:val="00600176"/>
    <w:rsid w:val="006006C0"/>
    <w:rsid w:val="00600BA1"/>
    <w:rsid w:val="00601633"/>
    <w:rsid w:val="00602D15"/>
    <w:rsid w:val="00602D7E"/>
    <w:rsid w:val="00603AF9"/>
    <w:rsid w:val="00603C3F"/>
    <w:rsid w:val="006042A0"/>
    <w:rsid w:val="006044E4"/>
    <w:rsid w:val="006048DB"/>
    <w:rsid w:val="00604B14"/>
    <w:rsid w:val="00604EBC"/>
    <w:rsid w:val="006056EC"/>
    <w:rsid w:val="00605E59"/>
    <w:rsid w:val="0060668E"/>
    <w:rsid w:val="00606848"/>
    <w:rsid w:val="00607024"/>
    <w:rsid w:val="0060739D"/>
    <w:rsid w:val="00607AC5"/>
    <w:rsid w:val="006108FD"/>
    <w:rsid w:val="00610C4B"/>
    <w:rsid w:val="00610DA2"/>
    <w:rsid w:val="00613873"/>
    <w:rsid w:val="00613D51"/>
    <w:rsid w:val="00613E1F"/>
    <w:rsid w:val="00614407"/>
    <w:rsid w:val="00615058"/>
    <w:rsid w:val="0061518D"/>
    <w:rsid w:val="006153DE"/>
    <w:rsid w:val="006154F0"/>
    <w:rsid w:val="00615865"/>
    <w:rsid w:val="00616331"/>
    <w:rsid w:val="00616849"/>
    <w:rsid w:val="00616B55"/>
    <w:rsid w:val="00616C76"/>
    <w:rsid w:val="00617C9D"/>
    <w:rsid w:val="00617D24"/>
    <w:rsid w:val="006204D5"/>
    <w:rsid w:val="006207FA"/>
    <w:rsid w:val="00620B08"/>
    <w:rsid w:val="00620F97"/>
    <w:rsid w:val="006211EB"/>
    <w:rsid w:val="00621671"/>
    <w:rsid w:val="00621B33"/>
    <w:rsid w:val="00621E38"/>
    <w:rsid w:val="00622909"/>
    <w:rsid w:val="006231EA"/>
    <w:rsid w:val="00623313"/>
    <w:rsid w:val="00623323"/>
    <w:rsid w:val="00623470"/>
    <w:rsid w:val="00623BAA"/>
    <w:rsid w:val="00623BFE"/>
    <w:rsid w:val="00624497"/>
    <w:rsid w:val="0062517D"/>
    <w:rsid w:val="00625977"/>
    <w:rsid w:val="006267FF"/>
    <w:rsid w:val="00627D7C"/>
    <w:rsid w:val="0063057E"/>
    <w:rsid w:val="00631587"/>
    <w:rsid w:val="006316D9"/>
    <w:rsid w:val="00632076"/>
    <w:rsid w:val="0063217D"/>
    <w:rsid w:val="0063268C"/>
    <w:rsid w:val="006328BC"/>
    <w:rsid w:val="00633D29"/>
    <w:rsid w:val="00635F0F"/>
    <w:rsid w:val="00637189"/>
    <w:rsid w:val="006379D3"/>
    <w:rsid w:val="006407FE"/>
    <w:rsid w:val="00640E6E"/>
    <w:rsid w:val="006410B7"/>
    <w:rsid w:val="00641984"/>
    <w:rsid w:val="00641F74"/>
    <w:rsid w:val="00642225"/>
    <w:rsid w:val="00642816"/>
    <w:rsid w:val="00642D2C"/>
    <w:rsid w:val="0064426C"/>
    <w:rsid w:val="00644A3E"/>
    <w:rsid w:val="00645132"/>
    <w:rsid w:val="006458D8"/>
    <w:rsid w:val="00645979"/>
    <w:rsid w:val="00645A3E"/>
    <w:rsid w:val="00645AF1"/>
    <w:rsid w:val="00645EDF"/>
    <w:rsid w:val="00645FD9"/>
    <w:rsid w:val="00646003"/>
    <w:rsid w:val="006460E2"/>
    <w:rsid w:val="00647397"/>
    <w:rsid w:val="00647428"/>
    <w:rsid w:val="00647B59"/>
    <w:rsid w:val="006504C3"/>
    <w:rsid w:val="0065103C"/>
    <w:rsid w:val="006513FC"/>
    <w:rsid w:val="0065245D"/>
    <w:rsid w:val="006538F0"/>
    <w:rsid w:val="00653DD1"/>
    <w:rsid w:val="00654411"/>
    <w:rsid w:val="00654876"/>
    <w:rsid w:val="00654BDD"/>
    <w:rsid w:val="00655830"/>
    <w:rsid w:val="00655B29"/>
    <w:rsid w:val="006563FF"/>
    <w:rsid w:val="00656638"/>
    <w:rsid w:val="00656828"/>
    <w:rsid w:val="00656D58"/>
    <w:rsid w:val="006579E8"/>
    <w:rsid w:val="006579EF"/>
    <w:rsid w:val="00660825"/>
    <w:rsid w:val="006608D6"/>
    <w:rsid w:val="00660AC0"/>
    <w:rsid w:val="006612BB"/>
    <w:rsid w:val="00661469"/>
    <w:rsid w:val="00661953"/>
    <w:rsid w:val="00661B23"/>
    <w:rsid w:val="006620D9"/>
    <w:rsid w:val="00662975"/>
    <w:rsid w:val="0066306C"/>
    <w:rsid w:val="00663D0F"/>
    <w:rsid w:val="00663FED"/>
    <w:rsid w:val="006641B8"/>
    <w:rsid w:val="00664316"/>
    <w:rsid w:val="0066533D"/>
    <w:rsid w:val="00665837"/>
    <w:rsid w:val="00666709"/>
    <w:rsid w:val="006669B4"/>
    <w:rsid w:val="006674B9"/>
    <w:rsid w:val="00667A71"/>
    <w:rsid w:val="00670502"/>
    <w:rsid w:val="00671225"/>
    <w:rsid w:val="006712A3"/>
    <w:rsid w:val="00671583"/>
    <w:rsid w:val="006719FF"/>
    <w:rsid w:val="00671C2D"/>
    <w:rsid w:val="00671C46"/>
    <w:rsid w:val="0067217A"/>
    <w:rsid w:val="006725A6"/>
    <w:rsid w:val="006725EA"/>
    <w:rsid w:val="006730F5"/>
    <w:rsid w:val="006731B9"/>
    <w:rsid w:val="006742D2"/>
    <w:rsid w:val="0067490F"/>
    <w:rsid w:val="00674B5C"/>
    <w:rsid w:val="00674C5D"/>
    <w:rsid w:val="006757C8"/>
    <w:rsid w:val="00676756"/>
    <w:rsid w:val="006776DD"/>
    <w:rsid w:val="006778BF"/>
    <w:rsid w:val="00677CDB"/>
    <w:rsid w:val="00680170"/>
    <w:rsid w:val="006815F3"/>
    <w:rsid w:val="0068259E"/>
    <w:rsid w:val="00682B4D"/>
    <w:rsid w:val="0068350C"/>
    <w:rsid w:val="00683CE2"/>
    <w:rsid w:val="00684604"/>
    <w:rsid w:val="006846A1"/>
    <w:rsid w:val="00684DE6"/>
    <w:rsid w:val="00685687"/>
    <w:rsid w:val="0068605A"/>
    <w:rsid w:val="006862E6"/>
    <w:rsid w:val="00686AA0"/>
    <w:rsid w:val="00686F92"/>
    <w:rsid w:val="00687FD8"/>
    <w:rsid w:val="006900FC"/>
    <w:rsid w:val="00690864"/>
    <w:rsid w:val="006909F6"/>
    <w:rsid w:val="00690DE8"/>
    <w:rsid w:val="00691248"/>
    <w:rsid w:val="00691C41"/>
    <w:rsid w:val="00691E26"/>
    <w:rsid w:val="006920BD"/>
    <w:rsid w:val="00692535"/>
    <w:rsid w:val="0069341B"/>
    <w:rsid w:val="006939C5"/>
    <w:rsid w:val="006940CF"/>
    <w:rsid w:val="006944C3"/>
    <w:rsid w:val="006957AE"/>
    <w:rsid w:val="00695B40"/>
    <w:rsid w:val="00695C5C"/>
    <w:rsid w:val="00696609"/>
    <w:rsid w:val="00696C6C"/>
    <w:rsid w:val="006975D0"/>
    <w:rsid w:val="00697784"/>
    <w:rsid w:val="006979AC"/>
    <w:rsid w:val="00697B0B"/>
    <w:rsid w:val="00697D0E"/>
    <w:rsid w:val="00697ECE"/>
    <w:rsid w:val="006A0593"/>
    <w:rsid w:val="006A06A9"/>
    <w:rsid w:val="006A0CA7"/>
    <w:rsid w:val="006A11C2"/>
    <w:rsid w:val="006A1301"/>
    <w:rsid w:val="006A1401"/>
    <w:rsid w:val="006A1577"/>
    <w:rsid w:val="006A1B0E"/>
    <w:rsid w:val="006A3865"/>
    <w:rsid w:val="006A3A14"/>
    <w:rsid w:val="006A3CE9"/>
    <w:rsid w:val="006A4553"/>
    <w:rsid w:val="006A4BFF"/>
    <w:rsid w:val="006A509C"/>
    <w:rsid w:val="006A5102"/>
    <w:rsid w:val="006A5454"/>
    <w:rsid w:val="006A6B28"/>
    <w:rsid w:val="006A77C5"/>
    <w:rsid w:val="006A7A40"/>
    <w:rsid w:val="006A7DC5"/>
    <w:rsid w:val="006B00F3"/>
    <w:rsid w:val="006B0637"/>
    <w:rsid w:val="006B1584"/>
    <w:rsid w:val="006B1642"/>
    <w:rsid w:val="006B1723"/>
    <w:rsid w:val="006B2EA7"/>
    <w:rsid w:val="006B3210"/>
    <w:rsid w:val="006B386E"/>
    <w:rsid w:val="006B40AB"/>
    <w:rsid w:val="006B487E"/>
    <w:rsid w:val="006B4FDA"/>
    <w:rsid w:val="006B5707"/>
    <w:rsid w:val="006B5B27"/>
    <w:rsid w:val="006B6418"/>
    <w:rsid w:val="006C08D1"/>
    <w:rsid w:val="006C0995"/>
    <w:rsid w:val="006C12D5"/>
    <w:rsid w:val="006C1AA7"/>
    <w:rsid w:val="006C1AF5"/>
    <w:rsid w:val="006C1FEF"/>
    <w:rsid w:val="006C3AD7"/>
    <w:rsid w:val="006C4D45"/>
    <w:rsid w:val="006C592C"/>
    <w:rsid w:val="006C593D"/>
    <w:rsid w:val="006C6168"/>
    <w:rsid w:val="006C61AA"/>
    <w:rsid w:val="006C6816"/>
    <w:rsid w:val="006C7247"/>
    <w:rsid w:val="006C7670"/>
    <w:rsid w:val="006C783C"/>
    <w:rsid w:val="006C7BC9"/>
    <w:rsid w:val="006D019C"/>
    <w:rsid w:val="006D0463"/>
    <w:rsid w:val="006D1FAD"/>
    <w:rsid w:val="006D2068"/>
    <w:rsid w:val="006D211F"/>
    <w:rsid w:val="006D229B"/>
    <w:rsid w:val="006D31E7"/>
    <w:rsid w:val="006D3403"/>
    <w:rsid w:val="006D4D58"/>
    <w:rsid w:val="006D50D4"/>
    <w:rsid w:val="006D59FF"/>
    <w:rsid w:val="006D63C7"/>
    <w:rsid w:val="006D6C40"/>
    <w:rsid w:val="006D7005"/>
    <w:rsid w:val="006D70DA"/>
    <w:rsid w:val="006D7534"/>
    <w:rsid w:val="006D7DFA"/>
    <w:rsid w:val="006E00F5"/>
    <w:rsid w:val="006E14A9"/>
    <w:rsid w:val="006E182B"/>
    <w:rsid w:val="006E2619"/>
    <w:rsid w:val="006E2AA1"/>
    <w:rsid w:val="006E3B4B"/>
    <w:rsid w:val="006E3D2F"/>
    <w:rsid w:val="006E45FE"/>
    <w:rsid w:val="006E4F47"/>
    <w:rsid w:val="006E67BF"/>
    <w:rsid w:val="006E7252"/>
    <w:rsid w:val="006E75B0"/>
    <w:rsid w:val="006F0135"/>
    <w:rsid w:val="006F0A86"/>
    <w:rsid w:val="006F1634"/>
    <w:rsid w:val="006F23AF"/>
    <w:rsid w:val="006F24BB"/>
    <w:rsid w:val="006F2A01"/>
    <w:rsid w:val="006F2AD2"/>
    <w:rsid w:val="006F3CDD"/>
    <w:rsid w:val="006F3D89"/>
    <w:rsid w:val="006F41C2"/>
    <w:rsid w:val="006F4A64"/>
    <w:rsid w:val="006F4DE8"/>
    <w:rsid w:val="006F5941"/>
    <w:rsid w:val="006F5C53"/>
    <w:rsid w:val="006F5F7D"/>
    <w:rsid w:val="006F65B4"/>
    <w:rsid w:val="006F7A80"/>
    <w:rsid w:val="0070064C"/>
    <w:rsid w:val="00700AD1"/>
    <w:rsid w:val="00701E1B"/>
    <w:rsid w:val="00703899"/>
    <w:rsid w:val="007038EF"/>
    <w:rsid w:val="00703E64"/>
    <w:rsid w:val="007052F4"/>
    <w:rsid w:val="0070533D"/>
    <w:rsid w:val="00705671"/>
    <w:rsid w:val="0070649B"/>
    <w:rsid w:val="00707228"/>
    <w:rsid w:val="00707362"/>
    <w:rsid w:val="007074D5"/>
    <w:rsid w:val="00707B2A"/>
    <w:rsid w:val="0071035E"/>
    <w:rsid w:val="00710D69"/>
    <w:rsid w:val="00711047"/>
    <w:rsid w:val="00711225"/>
    <w:rsid w:val="00712748"/>
    <w:rsid w:val="00712A1A"/>
    <w:rsid w:val="00712FC9"/>
    <w:rsid w:val="0071364A"/>
    <w:rsid w:val="00713AF8"/>
    <w:rsid w:val="0071598C"/>
    <w:rsid w:val="00715DD2"/>
    <w:rsid w:val="007169F8"/>
    <w:rsid w:val="00717177"/>
    <w:rsid w:val="0072016E"/>
    <w:rsid w:val="007201A7"/>
    <w:rsid w:val="0072060C"/>
    <w:rsid w:val="00720F3E"/>
    <w:rsid w:val="00721174"/>
    <w:rsid w:val="00722071"/>
    <w:rsid w:val="00722DC8"/>
    <w:rsid w:val="00723727"/>
    <w:rsid w:val="007241AF"/>
    <w:rsid w:val="00724429"/>
    <w:rsid w:val="00724510"/>
    <w:rsid w:val="00724A06"/>
    <w:rsid w:val="00724EA6"/>
    <w:rsid w:val="0072520B"/>
    <w:rsid w:val="0072547D"/>
    <w:rsid w:val="00726603"/>
    <w:rsid w:val="00726B1E"/>
    <w:rsid w:val="00727387"/>
    <w:rsid w:val="00730774"/>
    <w:rsid w:val="007307D6"/>
    <w:rsid w:val="00731100"/>
    <w:rsid w:val="007318F6"/>
    <w:rsid w:val="00732000"/>
    <w:rsid w:val="00732387"/>
    <w:rsid w:val="0073265B"/>
    <w:rsid w:val="00733451"/>
    <w:rsid w:val="0073386C"/>
    <w:rsid w:val="0073396C"/>
    <w:rsid w:val="00733CF1"/>
    <w:rsid w:val="00733F52"/>
    <w:rsid w:val="007345C8"/>
    <w:rsid w:val="007356F9"/>
    <w:rsid w:val="007358D7"/>
    <w:rsid w:val="00735D64"/>
    <w:rsid w:val="00735E6F"/>
    <w:rsid w:val="00737672"/>
    <w:rsid w:val="00737C5C"/>
    <w:rsid w:val="00737C64"/>
    <w:rsid w:val="00740315"/>
    <w:rsid w:val="007406DA"/>
    <w:rsid w:val="00740792"/>
    <w:rsid w:val="00740950"/>
    <w:rsid w:val="00740CCD"/>
    <w:rsid w:val="00740DCA"/>
    <w:rsid w:val="00740E1E"/>
    <w:rsid w:val="00740F1D"/>
    <w:rsid w:val="0074145F"/>
    <w:rsid w:val="007415CE"/>
    <w:rsid w:val="007417C7"/>
    <w:rsid w:val="007420A6"/>
    <w:rsid w:val="00742A49"/>
    <w:rsid w:val="0074313D"/>
    <w:rsid w:val="007433DD"/>
    <w:rsid w:val="00743875"/>
    <w:rsid w:val="00743B31"/>
    <w:rsid w:val="00744039"/>
    <w:rsid w:val="00744451"/>
    <w:rsid w:val="00744FDD"/>
    <w:rsid w:val="0074576F"/>
    <w:rsid w:val="00745D10"/>
    <w:rsid w:val="00746066"/>
    <w:rsid w:val="00746F75"/>
    <w:rsid w:val="00747B76"/>
    <w:rsid w:val="00747EDD"/>
    <w:rsid w:val="0075031B"/>
    <w:rsid w:val="00750AA5"/>
    <w:rsid w:val="00750C28"/>
    <w:rsid w:val="00750EAB"/>
    <w:rsid w:val="00751506"/>
    <w:rsid w:val="00751BC5"/>
    <w:rsid w:val="007521E3"/>
    <w:rsid w:val="00752B49"/>
    <w:rsid w:val="00753483"/>
    <w:rsid w:val="0075375F"/>
    <w:rsid w:val="0075377A"/>
    <w:rsid w:val="00753A35"/>
    <w:rsid w:val="007540FB"/>
    <w:rsid w:val="007543F6"/>
    <w:rsid w:val="007550D0"/>
    <w:rsid w:val="007553F6"/>
    <w:rsid w:val="00755E44"/>
    <w:rsid w:val="00757108"/>
    <w:rsid w:val="00757462"/>
    <w:rsid w:val="007575F1"/>
    <w:rsid w:val="00760069"/>
    <w:rsid w:val="007607F7"/>
    <w:rsid w:val="00760B25"/>
    <w:rsid w:val="00761403"/>
    <w:rsid w:val="007616EE"/>
    <w:rsid w:val="0076187E"/>
    <w:rsid w:val="0076195B"/>
    <w:rsid w:val="00761B2F"/>
    <w:rsid w:val="00761B59"/>
    <w:rsid w:val="00762687"/>
    <w:rsid w:val="00762851"/>
    <w:rsid w:val="00762890"/>
    <w:rsid w:val="00762AD9"/>
    <w:rsid w:val="00762E71"/>
    <w:rsid w:val="00762EF9"/>
    <w:rsid w:val="00763C60"/>
    <w:rsid w:val="00765BB3"/>
    <w:rsid w:val="00765DFA"/>
    <w:rsid w:val="00766577"/>
    <w:rsid w:val="0076697F"/>
    <w:rsid w:val="00766FF9"/>
    <w:rsid w:val="00767470"/>
    <w:rsid w:val="007676B0"/>
    <w:rsid w:val="00767861"/>
    <w:rsid w:val="007702E3"/>
    <w:rsid w:val="0077032C"/>
    <w:rsid w:val="00770F41"/>
    <w:rsid w:val="0077190F"/>
    <w:rsid w:val="00771B01"/>
    <w:rsid w:val="00771DE9"/>
    <w:rsid w:val="00771F25"/>
    <w:rsid w:val="0077352E"/>
    <w:rsid w:val="00773833"/>
    <w:rsid w:val="007746AB"/>
    <w:rsid w:val="00774C35"/>
    <w:rsid w:val="00775FF3"/>
    <w:rsid w:val="00776A6E"/>
    <w:rsid w:val="00776D52"/>
    <w:rsid w:val="0077743F"/>
    <w:rsid w:val="00777A74"/>
    <w:rsid w:val="0078036E"/>
    <w:rsid w:val="007805A6"/>
    <w:rsid w:val="00781CA2"/>
    <w:rsid w:val="00781CDC"/>
    <w:rsid w:val="00781F6E"/>
    <w:rsid w:val="00781FFE"/>
    <w:rsid w:val="0078252C"/>
    <w:rsid w:val="007827B4"/>
    <w:rsid w:val="00782CDD"/>
    <w:rsid w:val="00783E3F"/>
    <w:rsid w:val="00784010"/>
    <w:rsid w:val="00784385"/>
    <w:rsid w:val="0078454B"/>
    <w:rsid w:val="00784ED6"/>
    <w:rsid w:val="00785C72"/>
    <w:rsid w:val="007869D9"/>
    <w:rsid w:val="00786B35"/>
    <w:rsid w:val="00786E66"/>
    <w:rsid w:val="0078708D"/>
    <w:rsid w:val="007875EA"/>
    <w:rsid w:val="007877DF"/>
    <w:rsid w:val="00787DBC"/>
    <w:rsid w:val="00787E5F"/>
    <w:rsid w:val="00787E68"/>
    <w:rsid w:val="00787E7C"/>
    <w:rsid w:val="007907B7"/>
    <w:rsid w:val="007909E2"/>
    <w:rsid w:val="00791270"/>
    <w:rsid w:val="00791767"/>
    <w:rsid w:val="00792000"/>
    <w:rsid w:val="00792B59"/>
    <w:rsid w:val="007940E9"/>
    <w:rsid w:val="00794C59"/>
    <w:rsid w:val="00796358"/>
    <w:rsid w:val="00796AA6"/>
    <w:rsid w:val="00796EB3"/>
    <w:rsid w:val="007977E4"/>
    <w:rsid w:val="007A0E89"/>
    <w:rsid w:val="007A1A81"/>
    <w:rsid w:val="007A2D3B"/>
    <w:rsid w:val="007A2DB6"/>
    <w:rsid w:val="007A32C3"/>
    <w:rsid w:val="007A3B77"/>
    <w:rsid w:val="007A4AA6"/>
    <w:rsid w:val="007A4E13"/>
    <w:rsid w:val="007A5572"/>
    <w:rsid w:val="007A5885"/>
    <w:rsid w:val="007A5E39"/>
    <w:rsid w:val="007A6747"/>
    <w:rsid w:val="007A6871"/>
    <w:rsid w:val="007A7056"/>
    <w:rsid w:val="007A7493"/>
    <w:rsid w:val="007B0412"/>
    <w:rsid w:val="007B1045"/>
    <w:rsid w:val="007B127E"/>
    <w:rsid w:val="007B1624"/>
    <w:rsid w:val="007B336C"/>
    <w:rsid w:val="007B33DD"/>
    <w:rsid w:val="007B3796"/>
    <w:rsid w:val="007B461F"/>
    <w:rsid w:val="007B4B4E"/>
    <w:rsid w:val="007B4CC5"/>
    <w:rsid w:val="007B57B9"/>
    <w:rsid w:val="007B60E0"/>
    <w:rsid w:val="007B6179"/>
    <w:rsid w:val="007B6BE3"/>
    <w:rsid w:val="007B716E"/>
    <w:rsid w:val="007B7854"/>
    <w:rsid w:val="007B7CDE"/>
    <w:rsid w:val="007C03E5"/>
    <w:rsid w:val="007C0BA2"/>
    <w:rsid w:val="007C0C29"/>
    <w:rsid w:val="007C133E"/>
    <w:rsid w:val="007C161F"/>
    <w:rsid w:val="007C1CB6"/>
    <w:rsid w:val="007C23A5"/>
    <w:rsid w:val="007C2A43"/>
    <w:rsid w:val="007C3483"/>
    <w:rsid w:val="007C3EF8"/>
    <w:rsid w:val="007C4E51"/>
    <w:rsid w:val="007C5FFA"/>
    <w:rsid w:val="007C62C3"/>
    <w:rsid w:val="007C7182"/>
    <w:rsid w:val="007C762A"/>
    <w:rsid w:val="007C763D"/>
    <w:rsid w:val="007D1885"/>
    <w:rsid w:val="007D1C71"/>
    <w:rsid w:val="007D2639"/>
    <w:rsid w:val="007D2A4B"/>
    <w:rsid w:val="007D2ABB"/>
    <w:rsid w:val="007D30E2"/>
    <w:rsid w:val="007D30F7"/>
    <w:rsid w:val="007D32F2"/>
    <w:rsid w:val="007D3CCF"/>
    <w:rsid w:val="007D3D74"/>
    <w:rsid w:val="007D4889"/>
    <w:rsid w:val="007D4F12"/>
    <w:rsid w:val="007D58BA"/>
    <w:rsid w:val="007D6782"/>
    <w:rsid w:val="007D67E7"/>
    <w:rsid w:val="007D68A0"/>
    <w:rsid w:val="007D6E70"/>
    <w:rsid w:val="007D6FE8"/>
    <w:rsid w:val="007E04C4"/>
    <w:rsid w:val="007E057A"/>
    <w:rsid w:val="007E09FB"/>
    <w:rsid w:val="007E0B67"/>
    <w:rsid w:val="007E19C6"/>
    <w:rsid w:val="007E3653"/>
    <w:rsid w:val="007E398B"/>
    <w:rsid w:val="007E4796"/>
    <w:rsid w:val="007E48D6"/>
    <w:rsid w:val="007E4D34"/>
    <w:rsid w:val="007E4EEB"/>
    <w:rsid w:val="007E5B48"/>
    <w:rsid w:val="007E6656"/>
    <w:rsid w:val="007E727A"/>
    <w:rsid w:val="007E74B5"/>
    <w:rsid w:val="007E7F9E"/>
    <w:rsid w:val="007F04C7"/>
    <w:rsid w:val="007F09BA"/>
    <w:rsid w:val="007F0AC0"/>
    <w:rsid w:val="007F118E"/>
    <w:rsid w:val="007F1BD4"/>
    <w:rsid w:val="007F1FC6"/>
    <w:rsid w:val="007F24CA"/>
    <w:rsid w:val="007F28EA"/>
    <w:rsid w:val="007F2FD5"/>
    <w:rsid w:val="007F31EA"/>
    <w:rsid w:val="007F35AC"/>
    <w:rsid w:val="007F39F7"/>
    <w:rsid w:val="007F42C7"/>
    <w:rsid w:val="007F4526"/>
    <w:rsid w:val="007F4EC3"/>
    <w:rsid w:val="007F5153"/>
    <w:rsid w:val="007F54E1"/>
    <w:rsid w:val="007F55CF"/>
    <w:rsid w:val="007F5603"/>
    <w:rsid w:val="007F5AD8"/>
    <w:rsid w:val="007F5C4F"/>
    <w:rsid w:val="007F5CC7"/>
    <w:rsid w:val="007F5E37"/>
    <w:rsid w:val="007F6728"/>
    <w:rsid w:val="007F6803"/>
    <w:rsid w:val="007F6D18"/>
    <w:rsid w:val="007F6ED8"/>
    <w:rsid w:val="007F76DD"/>
    <w:rsid w:val="007F7F9C"/>
    <w:rsid w:val="0080024E"/>
    <w:rsid w:val="0080029C"/>
    <w:rsid w:val="00800575"/>
    <w:rsid w:val="00800AE0"/>
    <w:rsid w:val="00800B1E"/>
    <w:rsid w:val="00800E51"/>
    <w:rsid w:val="008013C3"/>
    <w:rsid w:val="008019C1"/>
    <w:rsid w:val="00801C0B"/>
    <w:rsid w:val="008022CD"/>
    <w:rsid w:val="008035A4"/>
    <w:rsid w:val="008037C4"/>
    <w:rsid w:val="008041BF"/>
    <w:rsid w:val="008042D4"/>
    <w:rsid w:val="00804329"/>
    <w:rsid w:val="008046A2"/>
    <w:rsid w:val="00804809"/>
    <w:rsid w:val="00804C1D"/>
    <w:rsid w:val="00804DC2"/>
    <w:rsid w:val="00804EAF"/>
    <w:rsid w:val="00804EF2"/>
    <w:rsid w:val="0080506C"/>
    <w:rsid w:val="0080601F"/>
    <w:rsid w:val="00806BA6"/>
    <w:rsid w:val="00807A5A"/>
    <w:rsid w:val="00807EE4"/>
    <w:rsid w:val="00810109"/>
    <w:rsid w:val="008107B4"/>
    <w:rsid w:val="00810A47"/>
    <w:rsid w:val="00810DC2"/>
    <w:rsid w:val="00810DC8"/>
    <w:rsid w:val="008115EB"/>
    <w:rsid w:val="00811B73"/>
    <w:rsid w:val="0081208E"/>
    <w:rsid w:val="00812146"/>
    <w:rsid w:val="008133C4"/>
    <w:rsid w:val="00814558"/>
    <w:rsid w:val="0081480E"/>
    <w:rsid w:val="00814BE8"/>
    <w:rsid w:val="008155F0"/>
    <w:rsid w:val="00815653"/>
    <w:rsid w:val="00815E21"/>
    <w:rsid w:val="00816C45"/>
    <w:rsid w:val="008171C4"/>
    <w:rsid w:val="00817E76"/>
    <w:rsid w:val="0082059F"/>
    <w:rsid w:val="008207EC"/>
    <w:rsid w:val="00820B15"/>
    <w:rsid w:val="00820DDD"/>
    <w:rsid w:val="00821573"/>
    <w:rsid w:val="008217DE"/>
    <w:rsid w:val="00821AA9"/>
    <w:rsid w:val="00822980"/>
    <w:rsid w:val="00824086"/>
    <w:rsid w:val="008240F8"/>
    <w:rsid w:val="0082452C"/>
    <w:rsid w:val="008249B8"/>
    <w:rsid w:val="00824E4F"/>
    <w:rsid w:val="0082517C"/>
    <w:rsid w:val="0082591C"/>
    <w:rsid w:val="00825E52"/>
    <w:rsid w:val="0082606E"/>
    <w:rsid w:val="008269F4"/>
    <w:rsid w:val="00826FEB"/>
    <w:rsid w:val="008274D5"/>
    <w:rsid w:val="0082774F"/>
    <w:rsid w:val="00830060"/>
    <w:rsid w:val="0083088B"/>
    <w:rsid w:val="00830F1B"/>
    <w:rsid w:val="00831728"/>
    <w:rsid w:val="00832D4F"/>
    <w:rsid w:val="00833065"/>
    <w:rsid w:val="0083329B"/>
    <w:rsid w:val="00833428"/>
    <w:rsid w:val="008337A2"/>
    <w:rsid w:val="008338F4"/>
    <w:rsid w:val="00833F02"/>
    <w:rsid w:val="00834389"/>
    <w:rsid w:val="008346C6"/>
    <w:rsid w:val="00835049"/>
    <w:rsid w:val="008353A9"/>
    <w:rsid w:val="008359F6"/>
    <w:rsid w:val="008363DA"/>
    <w:rsid w:val="0083693B"/>
    <w:rsid w:val="00836B5C"/>
    <w:rsid w:val="0083728A"/>
    <w:rsid w:val="008372D5"/>
    <w:rsid w:val="0084003B"/>
    <w:rsid w:val="0084021C"/>
    <w:rsid w:val="008404D3"/>
    <w:rsid w:val="00840638"/>
    <w:rsid w:val="008412C9"/>
    <w:rsid w:val="0084180F"/>
    <w:rsid w:val="00841F4E"/>
    <w:rsid w:val="0084212D"/>
    <w:rsid w:val="00842C81"/>
    <w:rsid w:val="008430C9"/>
    <w:rsid w:val="00843BC5"/>
    <w:rsid w:val="00844C79"/>
    <w:rsid w:val="00844CC0"/>
    <w:rsid w:val="00845372"/>
    <w:rsid w:val="00846355"/>
    <w:rsid w:val="00846B8E"/>
    <w:rsid w:val="00846F75"/>
    <w:rsid w:val="008474F7"/>
    <w:rsid w:val="00847D8C"/>
    <w:rsid w:val="00847F75"/>
    <w:rsid w:val="00850E17"/>
    <w:rsid w:val="00851365"/>
    <w:rsid w:val="008518DC"/>
    <w:rsid w:val="00851E02"/>
    <w:rsid w:val="00851F21"/>
    <w:rsid w:val="00852117"/>
    <w:rsid w:val="00852591"/>
    <w:rsid w:val="00852B57"/>
    <w:rsid w:val="00852BCC"/>
    <w:rsid w:val="0085405C"/>
    <w:rsid w:val="008541EA"/>
    <w:rsid w:val="00854300"/>
    <w:rsid w:val="0085479E"/>
    <w:rsid w:val="00854BD1"/>
    <w:rsid w:val="00855034"/>
    <w:rsid w:val="008565ED"/>
    <w:rsid w:val="00857AD8"/>
    <w:rsid w:val="00860085"/>
    <w:rsid w:val="008600A9"/>
    <w:rsid w:val="00860407"/>
    <w:rsid w:val="00860A0C"/>
    <w:rsid w:val="00861089"/>
    <w:rsid w:val="00862F25"/>
    <w:rsid w:val="00863403"/>
    <w:rsid w:val="008636D0"/>
    <w:rsid w:val="00863DBC"/>
    <w:rsid w:val="00864100"/>
    <w:rsid w:val="00864D79"/>
    <w:rsid w:val="008652A4"/>
    <w:rsid w:val="008669FA"/>
    <w:rsid w:val="00866D0D"/>
    <w:rsid w:val="00867FE2"/>
    <w:rsid w:val="008700B6"/>
    <w:rsid w:val="00870FC9"/>
    <w:rsid w:val="0087106E"/>
    <w:rsid w:val="00871340"/>
    <w:rsid w:val="00871881"/>
    <w:rsid w:val="008732A7"/>
    <w:rsid w:val="008736AB"/>
    <w:rsid w:val="008736B4"/>
    <w:rsid w:val="00873E07"/>
    <w:rsid w:val="00874C7A"/>
    <w:rsid w:val="0087532C"/>
    <w:rsid w:val="00875409"/>
    <w:rsid w:val="008757FA"/>
    <w:rsid w:val="00875CFB"/>
    <w:rsid w:val="00875D80"/>
    <w:rsid w:val="00875F6D"/>
    <w:rsid w:val="0087622D"/>
    <w:rsid w:val="0087773B"/>
    <w:rsid w:val="00877937"/>
    <w:rsid w:val="00880B4B"/>
    <w:rsid w:val="00881022"/>
    <w:rsid w:val="00881275"/>
    <w:rsid w:val="008816B6"/>
    <w:rsid w:val="00881796"/>
    <w:rsid w:val="00882318"/>
    <w:rsid w:val="008825FF"/>
    <w:rsid w:val="00882899"/>
    <w:rsid w:val="00884B79"/>
    <w:rsid w:val="00885699"/>
    <w:rsid w:val="00885D9D"/>
    <w:rsid w:val="00885DA3"/>
    <w:rsid w:val="00885F56"/>
    <w:rsid w:val="008860EC"/>
    <w:rsid w:val="008865C8"/>
    <w:rsid w:val="00886668"/>
    <w:rsid w:val="00886ADB"/>
    <w:rsid w:val="00887F94"/>
    <w:rsid w:val="0089011A"/>
    <w:rsid w:val="00890EEA"/>
    <w:rsid w:val="008910C9"/>
    <w:rsid w:val="00891548"/>
    <w:rsid w:val="00892C37"/>
    <w:rsid w:val="00893437"/>
    <w:rsid w:val="0089391B"/>
    <w:rsid w:val="0089450D"/>
    <w:rsid w:val="008948BC"/>
    <w:rsid w:val="00894BF8"/>
    <w:rsid w:val="00894F57"/>
    <w:rsid w:val="00895A69"/>
    <w:rsid w:val="00895D55"/>
    <w:rsid w:val="0089646C"/>
    <w:rsid w:val="0089696E"/>
    <w:rsid w:val="008973CE"/>
    <w:rsid w:val="0089791C"/>
    <w:rsid w:val="008A1F1D"/>
    <w:rsid w:val="008A27C8"/>
    <w:rsid w:val="008A2A52"/>
    <w:rsid w:val="008A2EF8"/>
    <w:rsid w:val="008A363F"/>
    <w:rsid w:val="008A3EDE"/>
    <w:rsid w:val="008A3F6B"/>
    <w:rsid w:val="008A4481"/>
    <w:rsid w:val="008A4981"/>
    <w:rsid w:val="008A5524"/>
    <w:rsid w:val="008A5C0A"/>
    <w:rsid w:val="008A5E80"/>
    <w:rsid w:val="008A5FC8"/>
    <w:rsid w:val="008A6A50"/>
    <w:rsid w:val="008A7936"/>
    <w:rsid w:val="008A7A26"/>
    <w:rsid w:val="008A7A27"/>
    <w:rsid w:val="008B0095"/>
    <w:rsid w:val="008B01D5"/>
    <w:rsid w:val="008B0F47"/>
    <w:rsid w:val="008B110C"/>
    <w:rsid w:val="008B16B3"/>
    <w:rsid w:val="008B26C1"/>
    <w:rsid w:val="008B271B"/>
    <w:rsid w:val="008B29C6"/>
    <w:rsid w:val="008B2CF6"/>
    <w:rsid w:val="008B2EBF"/>
    <w:rsid w:val="008B3F27"/>
    <w:rsid w:val="008B5587"/>
    <w:rsid w:val="008B5E25"/>
    <w:rsid w:val="008B6C1D"/>
    <w:rsid w:val="008C1C9B"/>
    <w:rsid w:val="008C24FF"/>
    <w:rsid w:val="008C309A"/>
    <w:rsid w:val="008C33FC"/>
    <w:rsid w:val="008C358A"/>
    <w:rsid w:val="008C3643"/>
    <w:rsid w:val="008C3776"/>
    <w:rsid w:val="008C492A"/>
    <w:rsid w:val="008C4A13"/>
    <w:rsid w:val="008C52FA"/>
    <w:rsid w:val="008C59FA"/>
    <w:rsid w:val="008C5D20"/>
    <w:rsid w:val="008C6C86"/>
    <w:rsid w:val="008C78C4"/>
    <w:rsid w:val="008D01F6"/>
    <w:rsid w:val="008D0A82"/>
    <w:rsid w:val="008D0AE8"/>
    <w:rsid w:val="008D0C0C"/>
    <w:rsid w:val="008D1397"/>
    <w:rsid w:val="008D1650"/>
    <w:rsid w:val="008D1944"/>
    <w:rsid w:val="008D25E1"/>
    <w:rsid w:val="008D3132"/>
    <w:rsid w:val="008D3888"/>
    <w:rsid w:val="008D3C5A"/>
    <w:rsid w:val="008D51D9"/>
    <w:rsid w:val="008D5237"/>
    <w:rsid w:val="008D5725"/>
    <w:rsid w:val="008D5EB3"/>
    <w:rsid w:val="008D7CDE"/>
    <w:rsid w:val="008D7E8C"/>
    <w:rsid w:val="008E0E3B"/>
    <w:rsid w:val="008E2031"/>
    <w:rsid w:val="008E2AA1"/>
    <w:rsid w:val="008E32A5"/>
    <w:rsid w:val="008E371A"/>
    <w:rsid w:val="008E3C66"/>
    <w:rsid w:val="008E3CE2"/>
    <w:rsid w:val="008E4350"/>
    <w:rsid w:val="008E5AD5"/>
    <w:rsid w:val="008E5C9C"/>
    <w:rsid w:val="008E5E87"/>
    <w:rsid w:val="008E5FF2"/>
    <w:rsid w:val="008E60B3"/>
    <w:rsid w:val="008E6AE5"/>
    <w:rsid w:val="008E6E93"/>
    <w:rsid w:val="008E70CC"/>
    <w:rsid w:val="008E76E5"/>
    <w:rsid w:val="008E78F9"/>
    <w:rsid w:val="008E7D3D"/>
    <w:rsid w:val="008F0EC6"/>
    <w:rsid w:val="008F114E"/>
    <w:rsid w:val="008F199B"/>
    <w:rsid w:val="008F1EE9"/>
    <w:rsid w:val="008F2081"/>
    <w:rsid w:val="008F38AD"/>
    <w:rsid w:val="008F5368"/>
    <w:rsid w:val="008F5B20"/>
    <w:rsid w:val="008F6229"/>
    <w:rsid w:val="008F64AB"/>
    <w:rsid w:val="008F76D7"/>
    <w:rsid w:val="008F7CB5"/>
    <w:rsid w:val="008F7DB6"/>
    <w:rsid w:val="009002E8"/>
    <w:rsid w:val="00900CDD"/>
    <w:rsid w:val="00900D88"/>
    <w:rsid w:val="00901636"/>
    <w:rsid w:val="0090184A"/>
    <w:rsid w:val="00901AD3"/>
    <w:rsid w:val="00901E85"/>
    <w:rsid w:val="00901F98"/>
    <w:rsid w:val="0090239B"/>
    <w:rsid w:val="00902B06"/>
    <w:rsid w:val="009032AE"/>
    <w:rsid w:val="009055C7"/>
    <w:rsid w:val="0090580D"/>
    <w:rsid w:val="00905C08"/>
    <w:rsid w:val="00905D97"/>
    <w:rsid w:val="009062A5"/>
    <w:rsid w:val="00907A7A"/>
    <w:rsid w:val="00910012"/>
    <w:rsid w:val="00910831"/>
    <w:rsid w:val="0091150A"/>
    <w:rsid w:val="00911CF4"/>
    <w:rsid w:val="00912F71"/>
    <w:rsid w:val="0091391C"/>
    <w:rsid w:val="00913DC7"/>
    <w:rsid w:val="009146CC"/>
    <w:rsid w:val="00914D44"/>
    <w:rsid w:val="00914D68"/>
    <w:rsid w:val="00914E2D"/>
    <w:rsid w:val="0091520F"/>
    <w:rsid w:val="0091565E"/>
    <w:rsid w:val="00915A37"/>
    <w:rsid w:val="00916005"/>
    <w:rsid w:val="0091621B"/>
    <w:rsid w:val="00916D28"/>
    <w:rsid w:val="00917FF4"/>
    <w:rsid w:val="0092028A"/>
    <w:rsid w:val="009207E5"/>
    <w:rsid w:val="00920B5A"/>
    <w:rsid w:val="0092115A"/>
    <w:rsid w:val="00921AD0"/>
    <w:rsid w:val="00921D3C"/>
    <w:rsid w:val="0092216B"/>
    <w:rsid w:val="0092294D"/>
    <w:rsid w:val="009235A0"/>
    <w:rsid w:val="00923D12"/>
    <w:rsid w:val="00923DA3"/>
    <w:rsid w:val="00923DC4"/>
    <w:rsid w:val="009246CA"/>
    <w:rsid w:val="00924EA7"/>
    <w:rsid w:val="009251F7"/>
    <w:rsid w:val="00925708"/>
    <w:rsid w:val="009259E9"/>
    <w:rsid w:val="0092674D"/>
    <w:rsid w:val="00926981"/>
    <w:rsid w:val="00926A2C"/>
    <w:rsid w:val="00926CC7"/>
    <w:rsid w:val="00927B89"/>
    <w:rsid w:val="0093035D"/>
    <w:rsid w:val="00931279"/>
    <w:rsid w:val="009313F1"/>
    <w:rsid w:val="00931765"/>
    <w:rsid w:val="00931A80"/>
    <w:rsid w:val="00931AAD"/>
    <w:rsid w:val="00932995"/>
    <w:rsid w:val="009330A7"/>
    <w:rsid w:val="00933353"/>
    <w:rsid w:val="00933485"/>
    <w:rsid w:val="00933E4A"/>
    <w:rsid w:val="009342A7"/>
    <w:rsid w:val="009342B4"/>
    <w:rsid w:val="00934881"/>
    <w:rsid w:val="00934C38"/>
    <w:rsid w:val="009356B0"/>
    <w:rsid w:val="00935DEC"/>
    <w:rsid w:val="00935ED3"/>
    <w:rsid w:val="00936F4C"/>
    <w:rsid w:val="009378DB"/>
    <w:rsid w:val="00937990"/>
    <w:rsid w:val="00940BD7"/>
    <w:rsid w:val="00940D9B"/>
    <w:rsid w:val="00941178"/>
    <w:rsid w:val="009411F1"/>
    <w:rsid w:val="009412C3"/>
    <w:rsid w:val="00941344"/>
    <w:rsid w:val="0094192E"/>
    <w:rsid w:val="00941B7C"/>
    <w:rsid w:val="00942037"/>
    <w:rsid w:val="00942109"/>
    <w:rsid w:val="0094238E"/>
    <w:rsid w:val="00942B4D"/>
    <w:rsid w:val="00942E73"/>
    <w:rsid w:val="0094390A"/>
    <w:rsid w:val="00944432"/>
    <w:rsid w:val="009446DE"/>
    <w:rsid w:val="00945132"/>
    <w:rsid w:val="00945166"/>
    <w:rsid w:val="009453CC"/>
    <w:rsid w:val="00945FB1"/>
    <w:rsid w:val="0094699C"/>
    <w:rsid w:val="00946C0B"/>
    <w:rsid w:val="0094772E"/>
    <w:rsid w:val="009477F6"/>
    <w:rsid w:val="00947F38"/>
    <w:rsid w:val="00951241"/>
    <w:rsid w:val="0095191B"/>
    <w:rsid w:val="00952411"/>
    <w:rsid w:val="00952829"/>
    <w:rsid w:val="00952A54"/>
    <w:rsid w:val="0095355F"/>
    <w:rsid w:val="00953EA5"/>
    <w:rsid w:val="009542F7"/>
    <w:rsid w:val="009543E2"/>
    <w:rsid w:val="0095555B"/>
    <w:rsid w:val="00955994"/>
    <w:rsid w:val="0095615D"/>
    <w:rsid w:val="009565E2"/>
    <w:rsid w:val="00956DCB"/>
    <w:rsid w:val="00957CB1"/>
    <w:rsid w:val="00960A35"/>
    <w:rsid w:val="00961440"/>
    <w:rsid w:val="0096315F"/>
    <w:rsid w:val="009636D0"/>
    <w:rsid w:val="00963AE7"/>
    <w:rsid w:val="00965498"/>
    <w:rsid w:val="00965F93"/>
    <w:rsid w:val="00966567"/>
    <w:rsid w:val="0096681D"/>
    <w:rsid w:val="00966B2D"/>
    <w:rsid w:val="009675E9"/>
    <w:rsid w:val="00967694"/>
    <w:rsid w:val="009677BD"/>
    <w:rsid w:val="009700F0"/>
    <w:rsid w:val="00971319"/>
    <w:rsid w:val="009727C1"/>
    <w:rsid w:val="009728D5"/>
    <w:rsid w:val="00972BC8"/>
    <w:rsid w:val="009735C2"/>
    <w:rsid w:val="0097362D"/>
    <w:rsid w:val="00973743"/>
    <w:rsid w:val="00973AF0"/>
    <w:rsid w:val="0097405F"/>
    <w:rsid w:val="0097616B"/>
    <w:rsid w:val="009763D5"/>
    <w:rsid w:val="009767D3"/>
    <w:rsid w:val="009769B9"/>
    <w:rsid w:val="00977381"/>
    <w:rsid w:val="00977D61"/>
    <w:rsid w:val="00977E9B"/>
    <w:rsid w:val="009800A5"/>
    <w:rsid w:val="00980680"/>
    <w:rsid w:val="00981201"/>
    <w:rsid w:val="00981931"/>
    <w:rsid w:val="00981C07"/>
    <w:rsid w:val="00982118"/>
    <w:rsid w:val="00983510"/>
    <w:rsid w:val="00983588"/>
    <w:rsid w:val="00984147"/>
    <w:rsid w:val="009844F7"/>
    <w:rsid w:val="00984DB2"/>
    <w:rsid w:val="0098572B"/>
    <w:rsid w:val="00985732"/>
    <w:rsid w:val="00986028"/>
    <w:rsid w:val="00986719"/>
    <w:rsid w:val="00986D07"/>
    <w:rsid w:val="00986DAE"/>
    <w:rsid w:val="0098717E"/>
    <w:rsid w:val="00990632"/>
    <w:rsid w:val="00990728"/>
    <w:rsid w:val="00990C9B"/>
    <w:rsid w:val="00990E09"/>
    <w:rsid w:val="00990F90"/>
    <w:rsid w:val="0099105B"/>
    <w:rsid w:val="009915AF"/>
    <w:rsid w:val="0099168E"/>
    <w:rsid w:val="00993317"/>
    <w:rsid w:val="00993321"/>
    <w:rsid w:val="00993880"/>
    <w:rsid w:val="00993CAF"/>
    <w:rsid w:val="00993EE8"/>
    <w:rsid w:val="0099405B"/>
    <w:rsid w:val="00994C61"/>
    <w:rsid w:val="00994E10"/>
    <w:rsid w:val="00994ED2"/>
    <w:rsid w:val="00995253"/>
    <w:rsid w:val="00995B08"/>
    <w:rsid w:val="00995C5D"/>
    <w:rsid w:val="0099629D"/>
    <w:rsid w:val="0099685D"/>
    <w:rsid w:val="00997160"/>
    <w:rsid w:val="00997494"/>
    <w:rsid w:val="00997A6E"/>
    <w:rsid w:val="009A0105"/>
    <w:rsid w:val="009A0EFD"/>
    <w:rsid w:val="009A0F01"/>
    <w:rsid w:val="009A11E4"/>
    <w:rsid w:val="009A14E0"/>
    <w:rsid w:val="009A1779"/>
    <w:rsid w:val="009A1B0B"/>
    <w:rsid w:val="009A212A"/>
    <w:rsid w:val="009A2473"/>
    <w:rsid w:val="009A29EE"/>
    <w:rsid w:val="009A3943"/>
    <w:rsid w:val="009A482A"/>
    <w:rsid w:val="009A5313"/>
    <w:rsid w:val="009A5544"/>
    <w:rsid w:val="009A599F"/>
    <w:rsid w:val="009A5B14"/>
    <w:rsid w:val="009A72B4"/>
    <w:rsid w:val="009A773B"/>
    <w:rsid w:val="009B0AE4"/>
    <w:rsid w:val="009B13E0"/>
    <w:rsid w:val="009B1A3C"/>
    <w:rsid w:val="009B1DCD"/>
    <w:rsid w:val="009B2657"/>
    <w:rsid w:val="009B2AE9"/>
    <w:rsid w:val="009B313D"/>
    <w:rsid w:val="009B31C1"/>
    <w:rsid w:val="009B3709"/>
    <w:rsid w:val="009B3BDA"/>
    <w:rsid w:val="009B3DD5"/>
    <w:rsid w:val="009B4186"/>
    <w:rsid w:val="009B535D"/>
    <w:rsid w:val="009B565C"/>
    <w:rsid w:val="009B5CCB"/>
    <w:rsid w:val="009B6913"/>
    <w:rsid w:val="009B6AF3"/>
    <w:rsid w:val="009B6B24"/>
    <w:rsid w:val="009B7725"/>
    <w:rsid w:val="009B7CE0"/>
    <w:rsid w:val="009B7DEE"/>
    <w:rsid w:val="009B7E80"/>
    <w:rsid w:val="009C02E2"/>
    <w:rsid w:val="009C034E"/>
    <w:rsid w:val="009C0823"/>
    <w:rsid w:val="009C1A5D"/>
    <w:rsid w:val="009C1AEC"/>
    <w:rsid w:val="009C1E1D"/>
    <w:rsid w:val="009C23DF"/>
    <w:rsid w:val="009C2F16"/>
    <w:rsid w:val="009C3821"/>
    <w:rsid w:val="009C393E"/>
    <w:rsid w:val="009C3E55"/>
    <w:rsid w:val="009C48EC"/>
    <w:rsid w:val="009C565F"/>
    <w:rsid w:val="009C58BC"/>
    <w:rsid w:val="009C5D47"/>
    <w:rsid w:val="009C6447"/>
    <w:rsid w:val="009C6521"/>
    <w:rsid w:val="009C69FF"/>
    <w:rsid w:val="009C6B99"/>
    <w:rsid w:val="009C6EA0"/>
    <w:rsid w:val="009C6EE7"/>
    <w:rsid w:val="009C6FCE"/>
    <w:rsid w:val="009C6FEE"/>
    <w:rsid w:val="009C72F9"/>
    <w:rsid w:val="009C7849"/>
    <w:rsid w:val="009D037F"/>
    <w:rsid w:val="009D0780"/>
    <w:rsid w:val="009D0E42"/>
    <w:rsid w:val="009D111B"/>
    <w:rsid w:val="009D1518"/>
    <w:rsid w:val="009D1BAC"/>
    <w:rsid w:val="009D1F7D"/>
    <w:rsid w:val="009D23D0"/>
    <w:rsid w:val="009D27CF"/>
    <w:rsid w:val="009D35FB"/>
    <w:rsid w:val="009D3D9C"/>
    <w:rsid w:val="009D446F"/>
    <w:rsid w:val="009D47C6"/>
    <w:rsid w:val="009D546D"/>
    <w:rsid w:val="009D553A"/>
    <w:rsid w:val="009D5B22"/>
    <w:rsid w:val="009D5EDA"/>
    <w:rsid w:val="009D5EEB"/>
    <w:rsid w:val="009D627C"/>
    <w:rsid w:val="009D63E0"/>
    <w:rsid w:val="009D65DA"/>
    <w:rsid w:val="009D6CB2"/>
    <w:rsid w:val="009D7B30"/>
    <w:rsid w:val="009E00A5"/>
    <w:rsid w:val="009E0E99"/>
    <w:rsid w:val="009E0FEA"/>
    <w:rsid w:val="009E10A0"/>
    <w:rsid w:val="009E187B"/>
    <w:rsid w:val="009E19FD"/>
    <w:rsid w:val="009E28E8"/>
    <w:rsid w:val="009E2E18"/>
    <w:rsid w:val="009E32B0"/>
    <w:rsid w:val="009E3BE2"/>
    <w:rsid w:val="009E4141"/>
    <w:rsid w:val="009E4D80"/>
    <w:rsid w:val="009E5526"/>
    <w:rsid w:val="009E5982"/>
    <w:rsid w:val="009E5F10"/>
    <w:rsid w:val="009E60CF"/>
    <w:rsid w:val="009E664E"/>
    <w:rsid w:val="009F0183"/>
    <w:rsid w:val="009F07F5"/>
    <w:rsid w:val="009F159B"/>
    <w:rsid w:val="009F2A27"/>
    <w:rsid w:val="009F3006"/>
    <w:rsid w:val="009F372F"/>
    <w:rsid w:val="009F3BCE"/>
    <w:rsid w:val="009F447A"/>
    <w:rsid w:val="009F5190"/>
    <w:rsid w:val="009F52CE"/>
    <w:rsid w:val="009F6819"/>
    <w:rsid w:val="009F7643"/>
    <w:rsid w:val="00A006CB"/>
    <w:rsid w:val="00A0084F"/>
    <w:rsid w:val="00A010BB"/>
    <w:rsid w:val="00A01226"/>
    <w:rsid w:val="00A01A27"/>
    <w:rsid w:val="00A01DD5"/>
    <w:rsid w:val="00A02185"/>
    <w:rsid w:val="00A0294C"/>
    <w:rsid w:val="00A033B9"/>
    <w:rsid w:val="00A034CF"/>
    <w:rsid w:val="00A0367A"/>
    <w:rsid w:val="00A0430B"/>
    <w:rsid w:val="00A0443C"/>
    <w:rsid w:val="00A04457"/>
    <w:rsid w:val="00A05A8D"/>
    <w:rsid w:val="00A11261"/>
    <w:rsid w:val="00A116D3"/>
    <w:rsid w:val="00A11989"/>
    <w:rsid w:val="00A1297D"/>
    <w:rsid w:val="00A12AC7"/>
    <w:rsid w:val="00A1336A"/>
    <w:rsid w:val="00A135E2"/>
    <w:rsid w:val="00A13744"/>
    <w:rsid w:val="00A138E1"/>
    <w:rsid w:val="00A142FD"/>
    <w:rsid w:val="00A1566A"/>
    <w:rsid w:val="00A15800"/>
    <w:rsid w:val="00A16540"/>
    <w:rsid w:val="00A178F3"/>
    <w:rsid w:val="00A17E02"/>
    <w:rsid w:val="00A21309"/>
    <w:rsid w:val="00A21703"/>
    <w:rsid w:val="00A2311D"/>
    <w:rsid w:val="00A2484B"/>
    <w:rsid w:val="00A24D32"/>
    <w:rsid w:val="00A24DC7"/>
    <w:rsid w:val="00A257CC"/>
    <w:rsid w:val="00A257FC"/>
    <w:rsid w:val="00A264AE"/>
    <w:rsid w:val="00A2655A"/>
    <w:rsid w:val="00A26EBD"/>
    <w:rsid w:val="00A27A94"/>
    <w:rsid w:val="00A27DBB"/>
    <w:rsid w:val="00A30264"/>
    <w:rsid w:val="00A30997"/>
    <w:rsid w:val="00A30E4D"/>
    <w:rsid w:val="00A30FA1"/>
    <w:rsid w:val="00A3124B"/>
    <w:rsid w:val="00A31772"/>
    <w:rsid w:val="00A31A94"/>
    <w:rsid w:val="00A31D0C"/>
    <w:rsid w:val="00A31FCB"/>
    <w:rsid w:val="00A32154"/>
    <w:rsid w:val="00A324B6"/>
    <w:rsid w:val="00A329E3"/>
    <w:rsid w:val="00A32C09"/>
    <w:rsid w:val="00A32C68"/>
    <w:rsid w:val="00A33002"/>
    <w:rsid w:val="00A33B65"/>
    <w:rsid w:val="00A341F2"/>
    <w:rsid w:val="00A34517"/>
    <w:rsid w:val="00A345B5"/>
    <w:rsid w:val="00A346C7"/>
    <w:rsid w:val="00A34B60"/>
    <w:rsid w:val="00A35903"/>
    <w:rsid w:val="00A35976"/>
    <w:rsid w:val="00A35F50"/>
    <w:rsid w:val="00A35FA6"/>
    <w:rsid w:val="00A3774E"/>
    <w:rsid w:val="00A401A1"/>
    <w:rsid w:val="00A41570"/>
    <w:rsid w:val="00A4186B"/>
    <w:rsid w:val="00A419E9"/>
    <w:rsid w:val="00A41B82"/>
    <w:rsid w:val="00A41DD7"/>
    <w:rsid w:val="00A422F1"/>
    <w:rsid w:val="00A42471"/>
    <w:rsid w:val="00A42F21"/>
    <w:rsid w:val="00A452EF"/>
    <w:rsid w:val="00A45A48"/>
    <w:rsid w:val="00A46112"/>
    <w:rsid w:val="00A4673C"/>
    <w:rsid w:val="00A467E6"/>
    <w:rsid w:val="00A46A9C"/>
    <w:rsid w:val="00A47377"/>
    <w:rsid w:val="00A51093"/>
    <w:rsid w:val="00A51462"/>
    <w:rsid w:val="00A520A4"/>
    <w:rsid w:val="00A53357"/>
    <w:rsid w:val="00A5374B"/>
    <w:rsid w:val="00A547B8"/>
    <w:rsid w:val="00A54864"/>
    <w:rsid w:val="00A54BC9"/>
    <w:rsid w:val="00A55108"/>
    <w:rsid w:val="00A55184"/>
    <w:rsid w:val="00A5599D"/>
    <w:rsid w:val="00A56ABC"/>
    <w:rsid w:val="00A56CF3"/>
    <w:rsid w:val="00A572B9"/>
    <w:rsid w:val="00A57955"/>
    <w:rsid w:val="00A579AA"/>
    <w:rsid w:val="00A6045A"/>
    <w:rsid w:val="00A605AE"/>
    <w:rsid w:val="00A623B3"/>
    <w:rsid w:val="00A62441"/>
    <w:rsid w:val="00A62832"/>
    <w:rsid w:val="00A62BE9"/>
    <w:rsid w:val="00A62C23"/>
    <w:rsid w:val="00A62EFC"/>
    <w:rsid w:val="00A630D4"/>
    <w:rsid w:val="00A64198"/>
    <w:rsid w:val="00A643AB"/>
    <w:rsid w:val="00A6577C"/>
    <w:rsid w:val="00A65E88"/>
    <w:rsid w:val="00A65E93"/>
    <w:rsid w:val="00A6610A"/>
    <w:rsid w:val="00A663D8"/>
    <w:rsid w:val="00A66E79"/>
    <w:rsid w:val="00A67445"/>
    <w:rsid w:val="00A6777E"/>
    <w:rsid w:val="00A678CC"/>
    <w:rsid w:val="00A67A35"/>
    <w:rsid w:val="00A700AC"/>
    <w:rsid w:val="00A70406"/>
    <w:rsid w:val="00A704E8"/>
    <w:rsid w:val="00A709AD"/>
    <w:rsid w:val="00A70B85"/>
    <w:rsid w:val="00A714EE"/>
    <w:rsid w:val="00A71A74"/>
    <w:rsid w:val="00A71ABD"/>
    <w:rsid w:val="00A71CB9"/>
    <w:rsid w:val="00A72DC6"/>
    <w:rsid w:val="00A7334B"/>
    <w:rsid w:val="00A73F55"/>
    <w:rsid w:val="00A745B8"/>
    <w:rsid w:val="00A7551B"/>
    <w:rsid w:val="00A76012"/>
    <w:rsid w:val="00A765C6"/>
    <w:rsid w:val="00A76810"/>
    <w:rsid w:val="00A768B5"/>
    <w:rsid w:val="00A77F91"/>
    <w:rsid w:val="00A807F0"/>
    <w:rsid w:val="00A808F9"/>
    <w:rsid w:val="00A80A4E"/>
    <w:rsid w:val="00A80E0F"/>
    <w:rsid w:val="00A8180C"/>
    <w:rsid w:val="00A819E8"/>
    <w:rsid w:val="00A81EB1"/>
    <w:rsid w:val="00A823EA"/>
    <w:rsid w:val="00A83321"/>
    <w:rsid w:val="00A83AB6"/>
    <w:rsid w:val="00A84920"/>
    <w:rsid w:val="00A85086"/>
    <w:rsid w:val="00A853BF"/>
    <w:rsid w:val="00A8588C"/>
    <w:rsid w:val="00A86302"/>
    <w:rsid w:val="00A867B4"/>
    <w:rsid w:val="00A86E23"/>
    <w:rsid w:val="00A873E6"/>
    <w:rsid w:val="00A87D01"/>
    <w:rsid w:val="00A90244"/>
    <w:rsid w:val="00A90349"/>
    <w:rsid w:val="00A90BEE"/>
    <w:rsid w:val="00A9114F"/>
    <w:rsid w:val="00A91312"/>
    <w:rsid w:val="00A919F5"/>
    <w:rsid w:val="00A91A9C"/>
    <w:rsid w:val="00A91B91"/>
    <w:rsid w:val="00A91F9D"/>
    <w:rsid w:val="00A928C3"/>
    <w:rsid w:val="00A929E8"/>
    <w:rsid w:val="00A92C14"/>
    <w:rsid w:val="00A92D96"/>
    <w:rsid w:val="00A93E95"/>
    <w:rsid w:val="00A9420D"/>
    <w:rsid w:val="00A942EC"/>
    <w:rsid w:val="00A9483C"/>
    <w:rsid w:val="00A94DD2"/>
    <w:rsid w:val="00A94DD5"/>
    <w:rsid w:val="00A95330"/>
    <w:rsid w:val="00A95D73"/>
    <w:rsid w:val="00A95DD8"/>
    <w:rsid w:val="00A971F7"/>
    <w:rsid w:val="00A976B8"/>
    <w:rsid w:val="00A97D74"/>
    <w:rsid w:val="00A97F5A"/>
    <w:rsid w:val="00A97FD5"/>
    <w:rsid w:val="00AA09F9"/>
    <w:rsid w:val="00AA0C3F"/>
    <w:rsid w:val="00AA15C8"/>
    <w:rsid w:val="00AA1750"/>
    <w:rsid w:val="00AA17A8"/>
    <w:rsid w:val="00AA24AA"/>
    <w:rsid w:val="00AA2664"/>
    <w:rsid w:val="00AA27B5"/>
    <w:rsid w:val="00AA2B87"/>
    <w:rsid w:val="00AA2DCA"/>
    <w:rsid w:val="00AA2E9C"/>
    <w:rsid w:val="00AA2F79"/>
    <w:rsid w:val="00AA3AD6"/>
    <w:rsid w:val="00AA4CFA"/>
    <w:rsid w:val="00AA4F34"/>
    <w:rsid w:val="00AA5278"/>
    <w:rsid w:val="00AA5A6A"/>
    <w:rsid w:val="00AA6043"/>
    <w:rsid w:val="00AA68FA"/>
    <w:rsid w:val="00AA6B34"/>
    <w:rsid w:val="00AA7715"/>
    <w:rsid w:val="00AB026B"/>
    <w:rsid w:val="00AB0641"/>
    <w:rsid w:val="00AB0E70"/>
    <w:rsid w:val="00AB2AAE"/>
    <w:rsid w:val="00AB3242"/>
    <w:rsid w:val="00AB358F"/>
    <w:rsid w:val="00AB37F6"/>
    <w:rsid w:val="00AB3BEE"/>
    <w:rsid w:val="00AB4605"/>
    <w:rsid w:val="00AB5677"/>
    <w:rsid w:val="00AB57FE"/>
    <w:rsid w:val="00AB6351"/>
    <w:rsid w:val="00AB73C0"/>
    <w:rsid w:val="00AB7BCE"/>
    <w:rsid w:val="00AB7C53"/>
    <w:rsid w:val="00AC00A4"/>
    <w:rsid w:val="00AC02EF"/>
    <w:rsid w:val="00AC092B"/>
    <w:rsid w:val="00AC0B08"/>
    <w:rsid w:val="00AC0B7E"/>
    <w:rsid w:val="00AC19E9"/>
    <w:rsid w:val="00AC2068"/>
    <w:rsid w:val="00AC240F"/>
    <w:rsid w:val="00AC2AF2"/>
    <w:rsid w:val="00AC2C9C"/>
    <w:rsid w:val="00AC2E60"/>
    <w:rsid w:val="00AC2FB5"/>
    <w:rsid w:val="00AC36B1"/>
    <w:rsid w:val="00AC3CD2"/>
    <w:rsid w:val="00AC40BC"/>
    <w:rsid w:val="00AC45A4"/>
    <w:rsid w:val="00AC484F"/>
    <w:rsid w:val="00AC557D"/>
    <w:rsid w:val="00AC5602"/>
    <w:rsid w:val="00AC723A"/>
    <w:rsid w:val="00AD099F"/>
    <w:rsid w:val="00AD0A85"/>
    <w:rsid w:val="00AD1409"/>
    <w:rsid w:val="00AD15E0"/>
    <w:rsid w:val="00AD1BFE"/>
    <w:rsid w:val="00AD2912"/>
    <w:rsid w:val="00AD2F4E"/>
    <w:rsid w:val="00AD339A"/>
    <w:rsid w:val="00AD34AF"/>
    <w:rsid w:val="00AD35C8"/>
    <w:rsid w:val="00AD4004"/>
    <w:rsid w:val="00AD40AA"/>
    <w:rsid w:val="00AD4C8C"/>
    <w:rsid w:val="00AD7CFF"/>
    <w:rsid w:val="00AE0119"/>
    <w:rsid w:val="00AE031A"/>
    <w:rsid w:val="00AE0A2B"/>
    <w:rsid w:val="00AE108D"/>
    <w:rsid w:val="00AE1411"/>
    <w:rsid w:val="00AE18A4"/>
    <w:rsid w:val="00AE19AF"/>
    <w:rsid w:val="00AE238D"/>
    <w:rsid w:val="00AE2692"/>
    <w:rsid w:val="00AE2C99"/>
    <w:rsid w:val="00AE2CE3"/>
    <w:rsid w:val="00AE2D33"/>
    <w:rsid w:val="00AE2F32"/>
    <w:rsid w:val="00AE2FAC"/>
    <w:rsid w:val="00AE44D3"/>
    <w:rsid w:val="00AE459B"/>
    <w:rsid w:val="00AE4A07"/>
    <w:rsid w:val="00AE4AA5"/>
    <w:rsid w:val="00AE5318"/>
    <w:rsid w:val="00AE5887"/>
    <w:rsid w:val="00AE5C2E"/>
    <w:rsid w:val="00AE672B"/>
    <w:rsid w:val="00AE6806"/>
    <w:rsid w:val="00AE724C"/>
    <w:rsid w:val="00AE77B4"/>
    <w:rsid w:val="00AF0735"/>
    <w:rsid w:val="00AF074D"/>
    <w:rsid w:val="00AF10E0"/>
    <w:rsid w:val="00AF15AB"/>
    <w:rsid w:val="00AF204B"/>
    <w:rsid w:val="00AF220E"/>
    <w:rsid w:val="00AF2B55"/>
    <w:rsid w:val="00AF3019"/>
    <w:rsid w:val="00AF3601"/>
    <w:rsid w:val="00AF3CC3"/>
    <w:rsid w:val="00AF4240"/>
    <w:rsid w:val="00AF4846"/>
    <w:rsid w:val="00AF48C9"/>
    <w:rsid w:val="00AF5467"/>
    <w:rsid w:val="00AF5E87"/>
    <w:rsid w:val="00AF6035"/>
    <w:rsid w:val="00AF661B"/>
    <w:rsid w:val="00AF686B"/>
    <w:rsid w:val="00AF71E7"/>
    <w:rsid w:val="00AF76C9"/>
    <w:rsid w:val="00AF775B"/>
    <w:rsid w:val="00AF77DD"/>
    <w:rsid w:val="00B00154"/>
    <w:rsid w:val="00B00213"/>
    <w:rsid w:val="00B002C2"/>
    <w:rsid w:val="00B00930"/>
    <w:rsid w:val="00B012BB"/>
    <w:rsid w:val="00B012F5"/>
    <w:rsid w:val="00B013CB"/>
    <w:rsid w:val="00B014A0"/>
    <w:rsid w:val="00B015AD"/>
    <w:rsid w:val="00B02A31"/>
    <w:rsid w:val="00B02A93"/>
    <w:rsid w:val="00B02F9B"/>
    <w:rsid w:val="00B03B91"/>
    <w:rsid w:val="00B04319"/>
    <w:rsid w:val="00B04A3A"/>
    <w:rsid w:val="00B05476"/>
    <w:rsid w:val="00B05A20"/>
    <w:rsid w:val="00B06933"/>
    <w:rsid w:val="00B06CE7"/>
    <w:rsid w:val="00B077F8"/>
    <w:rsid w:val="00B11671"/>
    <w:rsid w:val="00B11F01"/>
    <w:rsid w:val="00B122E3"/>
    <w:rsid w:val="00B12A28"/>
    <w:rsid w:val="00B12CA4"/>
    <w:rsid w:val="00B13A9B"/>
    <w:rsid w:val="00B13E3D"/>
    <w:rsid w:val="00B14708"/>
    <w:rsid w:val="00B149C6"/>
    <w:rsid w:val="00B14E0D"/>
    <w:rsid w:val="00B157F5"/>
    <w:rsid w:val="00B159E6"/>
    <w:rsid w:val="00B1752B"/>
    <w:rsid w:val="00B17628"/>
    <w:rsid w:val="00B20078"/>
    <w:rsid w:val="00B204F7"/>
    <w:rsid w:val="00B20D5F"/>
    <w:rsid w:val="00B20E04"/>
    <w:rsid w:val="00B21DC5"/>
    <w:rsid w:val="00B232AA"/>
    <w:rsid w:val="00B239EF"/>
    <w:rsid w:val="00B23A8C"/>
    <w:rsid w:val="00B23BF3"/>
    <w:rsid w:val="00B23FD3"/>
    <w:rsid w:val="00B24573"/>
    <w:rsid w:val="00B24B06"/>
    <w:rsid w:val="00B24B22"/>
    <w:rsid w:val="00B24D03"/>
    <w:rsid w:val="00B254A6"/>
    <w:rsid w:val="00B254F2"/>
    <w:rsid w:val="00B2586E"/>
    <w:rsid w:val="00B258B3"/>
    <w:rsid w:val="00B25ABD"/>
    <w:rsid w:val="00B266F6"/>
    <w:rsid w:val="00B267E5"/>
    <w:rsid w:val="00B26C2F"/>
    <w:rsid w:val="00B2721A"/>
    <w:rsid w:val="00B274A2"/>
    <w:rsid w:val="00B2755A"/>
    <w:rsid w:val="00B27838"/>
    <w:rsid w:val="00B27F8B"/>
    <w:rsid w:val="00B30591"/>
    <w:rsid w:val="00B317B3"/>
    <w:rsid w:val="00B31E90"/>
    <w:rsid w:val="00B3244A"/>
    <w:rsid w:val="00B32803"/>
    <w:rsid w:val="00B33075"/>
    <w:rsid w:val="00B3311D"/>
    <w:rsid w:val="00B334FA"/>
    <w:rsid w:val="00B351C7"/>
    <w:rsid w:val="00B35EE5"/>
    <w:rsid w:val="00B35F2E"/>
    <w:rsid w:val="00B3617C"/>
    <w:rsid w:val="00B361EC"/>
    <w:rsid w:val="00B36AFA"/>
    <w:rsid w:val="00B36DE8"/>
    <w:rsid w:val="00B373AE"/>
    <w:rsid w:val="00B4025F"/>
    <w:rsid w:val="00B41AC7"/>
    <w:rsid w:val="00B424F6"/>
    <w:rsid w:val="00B428F4"/>
    <w:rsid w:val="00B433A3"/>
    <w:rsid w:val="00B439A2"/>
    <w:rsid w:val="00B43DCD"/>
    <w:rsid w:val="00B4500A"/>
    <w:rsid w:val="00B45B23"/>
    <w:rsid w:val="00B4685E"/>
    <w:rsid w:val="00B46B18"/>
    <w:rsid w:val="00B46D82"/>
    <w:rsid w:val="00B47715"/>
    <w:rsid w:val="00B47910"/>
    <w:rsid w:val="00B47E0F"/>
    <w:rsid w:val="00B47F4A"/>
    <w:rsid w:val="00B50244"/>
    <w:rsid w:val="00B503DF"/>
    <w:rsid w:val="00B5060A"/>
    <w:rsid w:val="00B50FC2"/>
    <w:rsid w:val="00B51669"/>
    <w:rsid w:val="00B51A84"/>
    <w:rsid w:val="00B51C6F"/>
    <w:rsid w:val="00B52241"/>
    <w:rsid w:val="00B52271"/>
    <w:rsid w:val="00B52723"/>
    <w:rsid w:val="00B52A1F"/>
    <w:rsid w:val="00B531FA"/>
    <w:rsid w:val="00B536B7"/>
    <w:rsid w:val="00B53BBD"/>
    <w:rsid w:val="00B54017"/>
    <w:rsid w:val="00B549D4"/>
    <w:rsid w:val="00B549FA"/>
    <w:rsid w:val="00B55309"/>
    <w:rsid w:val="00B55599"/>
    <w:rsid w:val="00B56111"/>
    <w:rsid w:val="00B56E44"/>
    <w:rsid w:val="00B57004"/>
    <w:rsid w:val="00B60758"/>
    <w:rsid w:val="00B60FB6"/>
    <w:rsid w:val="00B61AD0"/>
    <w:rsid w:val="00B62051"/>
    <w:rsid w:val="00B62478"/>
    <w:rsid w:val="00B62B7E"/>
    <w:rsid w:val="00B62FB5"/>
    <w:rsid w:val="00B6325A"/>
    <w:rsid w:val="00B63EFF"/>
    <w:rsid w:val="00B65113"/>
    <w:rsid w:val="00B65AF0"/>
    <w:rsid w:val="00B66151"/>
    <w:rsid w:val="00B67ED5"/>
    <w:rsid w:val="00B70187"/>
    <w:rsid w:val="00B70A01"/>
    <w:rsid w:val="00B70B82"/>
    <w:rsid w:val="00B7253E"/>
    <w:rsid w:val="00B72D66"/>
    <w:rsid w:val="00B73305"/>
    <w:rsid w:val="00B73B77"/>
    <w:rsid w:val="00B73D2A"/>
    <w:rsid w:val="00B74627"/>
    <w:rsid w:val="00B7490E"/>
    <w:rsid w:val="00B749FC"/>
    <w:rsid w:val="00B74DB5"/>
    <w:rsid w:val="00B74EA3"/>
    <w:rsid w:val="00B752E5"/>
    <w:rsid w:val="00B75332"/>
    <w:rsid w:val="00B75B1A"/>
    <w:rsid w:val="00B75E9D"/>
    <w:rsid w:val="00B7617F"/>
    <w:rsid w:val="00B76885"/>
    <w:rsid w:val="00B76F10"/>
    <w:rsid w:val="00B771C0"/>
    <w:rsid w:val="00B7746A"/>
    <w:rsid w:val="00B77498"/>
    <w:rsid w:val="00B779F0"/>
    <w:rsid w:val="00B804B6"/>
    <w:rsid w:val="00B80522"/>
    <w:rsid w:val="00B807BC"/>
    <w:rsid w:val="00B80F5B"/>
    <w:rsid w:val="00B814B2"/>
    <w:rsid w:val="00B817D8"/>
    <w:rsid w:val="00B81DB7"/>
    <w:rsid w:val="00B839DC"/>
    <w:rsid w:val="00B84DCA"/>
    <w:rsid w:val="00B85E50"/>
    <w:rsid w:val="00B8785F"/>
    <w:rsid w:val="00B90C75"/>
    <w:rsid w:val="00B90DC7"/>
    <w:rsid w:val="00B90E7E"/>
    <w:rsid w:val="00B912A5"/>
    <w:rsid w:val="00B912C1"/>
    <w:rsid w:val="00B91B62"/>
    <w:rsid w:val="00B9336A"/>
    <w:rsid w:val="00B93772"/>
    <w:rsid w:val="00B93B36"/>
    <w:rsid w:val="00B946A0"/>
    <w:rsid w:val="00B94A8B"/>
    <w:rsid w:val="00B950EA"/>
    <w:rsid w:val="00B95F1F"/>
    <w:rsid w:val="00B960BD"/>
    <w:rsid w:val="00B96168"/>
    <w:rsid w:val="00B963BE"/>
    <w:rsid w:val="00BA0115"/>
    <w:rsid w:val="00BA0246"/>
    <w:rsid w:val="00BA0316"/>
    <w:rsid w:val="00BA11E3"/>
    <w:rsid w:val="00BA23FE"/>
    <w:rsid w:val="00BA2BF4"/>
    <w:rsid w:val="00BA30BE"/>
    <w:rsid w:val="00BA32AA"/>
    <w:rsid w:val="00BA338D"/>
    <w:rsid w:val="00BA36DA"/>
    <w:rsid w:val="00BA4168"/>
    <w:rsid w:val="00BA4320"/>
    <w:rsid w:val="00BA5850"/>
    <w:rsid w:val="00BA619F"/>
    <w:rsid w:val="00BA6D99"/>
    <w:rsid w:val="00BA7016"/>
    <w:rsid w:val="00BA735A"/>
    <w:rsid w:val="00BB027D"/>
    <w:rsid w:val="00BB0701"/>
    <w:rsid w:val="00BB0C50"/>
    <w:rsid w:val="00BB2937"/>
    <w:rsid w:val="00BB2D3D"/>
    <w:rsid w:val="00BB2FB3"/>
    <w:rsid w:val="00BB3846"/>
    <w:rsid w:val="00BB3BB7"/>
    <w:rsid w:val="00BB4158"/>
    <w:rsid w:val="00BB4A2E"/>
    <w:rsid w:val="00BB4A75"/>
    <w:rsid w:val="00BB58FB"/>
    <w:rsid w:val="00BB5AE9"/>
    <w:rsid w:val="00BB5E1F"/>
    <w:rsid w:val="00BB627C"/>
    <w:rsid w:val="00BB672A"/>
    <w:rsid w:val="00BB69E2"/>
    <w:rsid w:val="00BB7410"/>
    <w:rsid w:val="00BB756E"/>
    <w:rsid w:val="00BB78CD"/>
    <w:rsid w:val="00BB7E31"/>
    <w:rsid w:val="00BB7FAB"/>
    <w:rsid w:val="00BC0039"/>
    <w:rsid w:val="00BC07B5"/>
    <w:rsid w:val="00BC098A"/>
    <w:rsid w:val="00BC2549"/>
    <w:rsid w:val="00BC2E07"/>
    <w:rsid w:val="00BC2E4B"/>
    <w:rsid w:val="00BC2FE8"/>
    <w:rsid w:val="00BC31E3"/>
    <w:rsid w:val="00BC32E2"/>
    <w:rsid w:val="00BC3509"/>
    <w:rsid w:val="00BC3AEB"/>
    <w:rsid w:val="00BC3CCD"/>
    <w:rsid w:val="00BC3FC2"/>
    <w:rsid w:val="00BC43CD"/>
    <w:rsid w:val="00BC47E9"/>
    <w:rsid w:val="00BC5E1F"/>
    <w:rsid w:val="00BC5E43"/>
    <w:rsid w:val="00BC5E9C"/>
    <w:rsid w:val="00BC61F1"/>
    <w:rsid w:val="00BC6DCD"/>
    <w:rsid w:val="00BC6FCA"/>
    <w:rsid w:val="00BC7AF1"/>
    <w:rsid w:val="00BD04C3"/>
    <w:rsid w:val="00BD0844"/>
    <w:rsid w:val="00BD0BC2"/>
    <w:rsid w:val="00BD0F6E"/>
    <w:rsid w:val="00BD1891"/>
    <w:rsid w:val="00BD22AA"/>
    <w:rsid w:val="00BD299F"/>
    <w:rsid w:val="00BD3032"/>
    <w:rsid w:val="00BD31BE"/>
    <w:rsid w:val="00BD3414"/>
    <w:rsid w:val="00BD3BC1"/>
    <w:rsid w:val="00BD4C8A"/>
    <w:rsid w:val="00BD4FAB"/>
    <w:rsid w:val="00BD5454"/>
    <w:rsid w:val="00BD57DD"/>
    <w:rsid w:val="00BD5B3F"/>
    <w:rsid w:val="00BD5CC8"/>
    <w:rsid w:val="00BD639A"/>
    <w:rsid w:val="00BD6968"/>
    <w:rsid w:val="00BD6D0E"/>
    <w:rsid w:val="00BD6DD6"/>
    <w:rsid w:val="00BD6FBD"/>
    <w:rsid w:val="00BD7F03"/>
    <w:rsid w:val="00BE08E5"/>
    <w:rsid w:val="00BE0D10"/>
    <w:rsid w:val="00BE0DC7"/>
    <w:rsid w:val="00BE0E1F"/>
    <w:rsid w:val="00BE1CC5"/>
    <w:rsid w:val="00BE2576"/>
    <w:rsid w:val="00BE32DA"/>
    <w:rsid w:val="00BE4297"/>
    <w:rsid w:val="00BE4426"/>
    <w:rsid w:val="00BE4DF8"/>
    <w:rsid w:val="00BE56DD"/>
    <w:rsid w:val="00BE5BEA"/>
    <w:rsid w:val="00BE5EE8"/>
    <w:rsid w:val="00BE77A5"/>
    <w:rsid w:val="00BE7B48"/>
    <w:rsid w:val="00BE7DE1"/>
    <w:rsid w:val="00BF0078"/>
    <w:rsid w:val="00BF07C7"/>
    <w:rsid w:val="00BF1D3F"/>
    <w:rsid w:val="00BF2269"/>
    <w:rsid w:val="00BF23FE"/>
    <w:rsid w:val="00BF25F3"/>
    <w:rsid w:val="00BF285C"/>
    <w:rsid w:val="00BF2D95"/>
    <w:rsid w:val="00BF2DEF"/>
    <w:rsid w:val="00BF2EA1"/>
    <w:rsid w:val="00BF30C3"/>
    <w:rsid w:val="00BF32CB"/>
    <w:rsid w:val="00BF3393"/>
    <w:rsid w:val="00BF4383"/>
    <w:rsid w:val="00BF4534"/>
    <w:rsid w:val="00BF455A"/>
    <w:rsid w:val="00BF46AB"/>
    <w:rsid w:val="00BF48B3"/>
    <w:rsid w:val="00BF4CBD"/>
    <w:rsid w:val="00BF4E77"/>
    <w:rsid w:val="00BF581E"/>
    <w:rsid w:val="00BF5CDF"/>
    <w:rsid w:val="00BF66BF"/>
    <w:rsid w:val="00BF7033"/>
    <w:rsid w:val="00C0033B"/>
    <w:rsid w:val="00C006A2"/>
    <w:rsid w:val="00C00D97"/>
    <w:rsid w:val="00C0161D"/>
    <w:rsid w:val="00C02476"/>
    <w:rsid w:val="00C02901"/>
    <w:rsid w:val="00C02B64"/>
    <w:rsid w:val="00C02D9C"/>
    <w:rsid w:val="00C02F50"/>
    <w:rsid w:val="00C031AE"/>
    <w:rsid w:val="00C032AA"/>
    <w:rsid w:val="00C03328"/>
    <w:rsid w:val="00C038DC"/>
    <w:rsid w:val="00C03AAD"/>
    <w:rsid w:val="00C04038"/>
    <w:rsid w:val="00C04361"/>
    <w:rsid w:val="00C049F0"/>
    <w:rsid w:val="00C05AA2"/>
    <w:rsid w:val="00C05E26"/>
    <w:rsid w:val="00C061A4"/>
    <w:rsid w:val="00C0625A"/>
    <w:rsid w:val="00C0696A"/>
    <w:rsid w:val="00C06FD6"/>
    <w:rsid w:val="00C0728D"/>
    <w:rsid w:val="00C07494"/>
    <w:rsid w:val="00C07763"/>
    <w:rsid w:val="00C0789E"/>
    <w:rsid w:val="00C1070D"/>
    <w:rsid w:val="00C1100B"/>
    <w:rsid w:val="00C119B3"/>
    <w:rsid w:val="00C11AA9"/>
    <w:rsid w:val="00C11C9D"/>
    <w:rsid w:val="00C120C9"/>
    <w:rsid w:val="00C12625"/>
    <w:rsid w:val="00C1263C"/>
    <w:rsid w:val="00C12A93"/>
    <w:rsid w:val="00C1309C"/>
    <w:rsid w:val="00C13B61"/>
    <w:rsid w:val="00C1498C"/>
    <w:rsid w:val="00C14CA0"/>
    <w:rsid w:val="00C15CD0"/>
    <w:rsid w:val="00C15E18"/>
    <w:rsid w:val="00C15F58"/>
    <w:rsid w:val="00C165A0"/>
    <w:rsid w:val="00C16773"/>
    <w:rsid w:val="00C16AF8"/>
    <w:rsid w:val="00C16BFE"/>
    <w:rsid w:val="00C170BC"/>
    <w:rsid w:val="00C17877"/>
    <w:rsid w:val="00C207E9"/>
    <w:rsid w:val="00C2091A"/>
    <w:rsid w:val="00C209D3"/>
    <w:rsid w:val="00C20AC9"/>
    <w:rsid w:val="00C21027"/>
    <w:rsid w:val="00C21F7A"/>
    <w:rsid w:val="00C220FA"/>
    <w:rsid w:val="00C225F4"/>
    <w:rsid w:val="00C2286C"/>
    <w:rsid w:val="00C228A5"/>
    <w:rsid w:val="00C22ACB"/>
    <w:rsid w:val="00C22BF6"/>
    <w:rsid w:val="00C25032"/>
    <w:rsid w:val="00C25DF6"/>
    <w:rsid w:val="00C264BA"/>
    <w:rsid w:val="00C26ABF"/>
    <w:rsid w:val="00C26AEA"/>
    <w:rsid w:val="00C272C6"/>
    <w:rsid w:val="00C27544"/>
    <w:rsid w:val="00C2788F"/>
    <w:rsid w:val="00C27F44"/>
    <w:rsid w:val="00C30152"/>
    <w:rsid w:val="00C30215"/>
    <w:rsid w:val="00C305EE"/>
    <w:rsid w:val="00C3077D"/>
    <w:rsid w:val="00C30B34"/>
    <w:rsid w:val="00C30BC2"/>
    <w:rsid w:val="00C31229"/>
    <w:rsid w:val="00C31319"/>
    <w:rsid w:val="00C32F54"/>
    <w:rsid w:val="00C33199"/>
    <w:rsid w:val="00C335C9"/>
    <w:rsid w:val="00C336AA"/>
    <w:rsid w:val="00C336FF"/>
    <w:rsid w:val="00C33DB2"/>
    <w:rsid w:val="00C34183"/>
    <w:rsid w:val="00C34425"/>
    <w:rsid w:val="00C346CC"/>
    <w:rsid w:val="00C353B6"/>
    <w:rsid w:val="00C353E8"/>
    <w:rsid w:val="00C35A92"/>
    <w:rsid w:val="00C36231"/>
    <w:rsid w:val="00C36C4B"/>
    <w:rsid w:val="00C37157"/>
    <w:rsid w:val="00C3766E"/>
    <w:rsid w:val="00C37A54"/>
    <w:rsid w:val="00C37F42"/>
    <w:rsid w:val="00C4062C"/>
    <w:rsid w:val="00C40C0D"/>
    <w:rsid w:val="00C40EA1"/>
    <w:rsid w:val="00C4125D"/>
    <w:rsid w:val="00C41308"/>
    <w:rsid w:val="00C41594"/>
    <w:rsid w:val="00C417A0"/>
    <w:rsid w:val="00C41A41"/>
    <w:rsid w:val="00C41B9D"/>
    <w:rsid w:val="00C41C4A"/>
    <w:rsid w:val="00C4216D"/>
    <w:rsid w:val="00C425E1"/>
    <w:rsid w:val="00C42CD7"/>
    <w:rsid w:val="00C434FE"/>
    <w:rsid w:val="00C4395F"/>
    <w:rsid w:val="00C44C02"/>
    <w:rsid w:val="00C44E9F"/>
    <w:rsid w:val="00C45C2D"/>
    <w:rsid w:val="00C46D1D"/>
    <w:rsid w:val="00C46F10"/>
    <w:rsid w:val="00C47118"/>
    <w:rsid w:val="00C47373"/>
    <w:rsid w:val="00C47AFF"/>
    <w:rsid w:val="00C47CB6"/>
    <w:rsid w:val="00C47E51"/>
    <w:rsid w:val="00C47F98"/>
    <w:rsid w:val="00C50921"/>
    <w:rsid w:val="00C50942"/>
    <w:rsid w:val="00C50A31"/>
    <w:rsid w:val="00C50B7F"/>
    <w:rsid w:val="00C50E88"/>
    <w:rsid w:val="00C52046"/>
    <w:rsid w:val="00C52C4B"/>
    <w:rsid w:val="00C52DC6"/>
    <w:rsid w:val="00C54F29"/>
    <w:rsid w:val="00C5565B"/>
    <w:rsid w:val="00C55BDA"/>
    <w:rsid w:val="00C5600A"/>
    <w:rsid w:val="00C567D7"/>
    <w:rsid w:val="00C56CB4"/>
    <w:rsid w:val="00C600F1"/>
    <w:rsid w:val="00C60163"/>
    <w:rsid w:val="00C60532"/>
    <w:rsid w:val="00C60649"/>
    <w:rsid w:val="00C60A90"/>
    <w:rsid w:val="00C618B8"/>
    <w:rsid w:val="00C61A0F"/>
    <w:rsid w:val="00C61A44"/>
    <w:rsid w:val="00C61B71"/>
    <w:rsid w:val="00C61CB6"/>
    <w:rsid w:val="00C61DDC"/>
    <w:rsid w:val="00C62573"/>
    <w:rsid w:val="00C625EF"/>
    <w:rsid w:val="00C6279B"/>
    <w:rsid w:val="00C629B4"/>
    <w:rsid w:val="00C6346A"/>
    <w:rsid w:val="00C634B3"/>
    <w:rsid w:val="00C64C98"/>
    <w:rsid w:val="00C64DDC"/>
    <w:rsid w:val="00C651AC"/>
    <w:rsid w:val="00C65680"/>
    <w:rsid w:val="00C66801"/>
    <w:rsid w:val="00C6735C"/>
    <w:rsid w:val="00C676A5"/>
    <w:rsid w:val="00C7011F"/>
    <w:rsid w:val="00C70A7A"/>
    <w:rsid w:val="00C70E0A"/>
    <w:rsid w:val="00C7147A"/>
    <w:rsid w:val="00C71783"/>
    <w:rsid w:val="00C71E48"/>
    <w:rsid w:val="00C71FCF"/>
    <w:rsid w:val="00C72753"/>
    <w:rsid w:val="00C72B02"/>
    <w:rsid w:val="00C72D67"/>
    <w:rsid w:val="00C73D13"/>
    <w:rsid w:val="00C74313"/>
    <w:rsid w:val="00C74416"/>
    <w:rsid w:val="00C74462"/>
    <w:rsid w:val="00C744C5"/>
    <w:rsid w:val="00C74A9B"/>
    <w:rsid w:val="00C75076"/>
    <w:rsid w:val="00C753FE"/>
    <w:rsid w:val="00C76670"/>
    <w:rsid w:val="00C76A9A"/>
    <w:rsid w:val="00C76E1A"/>
    <w:rsid w:val="00C771E2"/>
    <w:rsid w:val="00C77317"/>
    <w:rsid w:val="00C77D35"/>
    <w:rsid w:val="00C77F87"/>
    <w:rsid w:val="00C8063D"/>
    <w:rsid w:val="00C80F8B"/>
    <w:rsid w:val="00C820D1"/>
    <w:rsid w:val="00C823E0"/>
    <w:rsid w:val="00C829D7"/>
    <w:rsid w:val="00C82B56"/>
    <w:rsid w:val="00C82B74"/>
    <w:rsid w:val="00C82FB9"/>
    <w:rsid w:val="00C832E0"/>
    <w:rsid w:val="00C83382"/>
    <w:rsid w:val="00C833A2"/>
    <w:rsid w:val="00C83BFB"/>
    <w:rsid w:val="00C845F0"/>
    <w:rsid w:val="00C848ED"/>
    <w:rsid w:val="00C84EB0"/>
    <w:rsid w:val="00C851F8"/>
    <w:rsid w:val="00C85E19"/>
    <w:rsid w:val="00C87C03"/>
    <w:rsid w:val="00C87DAA"/>
    <w:rsid w:val="00C87E59"/>
    <w:rsid w:val="00C905D9"/>
    <w:rsid w:val="00C90FCD"/>
    <w:rsid w:val="00C91606"/>
    <w:rsid w:val="00C9238D"/>
    <w:rsid w:val="00C927B8"/>
    <w:rsid w:val="00C92935"/>
    <w:rsid w:val="00C93916"/>
    <w:rsid w:val="00C93F79"/>
    <w:rsid w:val="00C94E8A"/>
    <w:rsid w:val="00C95755"/>
    <w:rsid w:val="00C95F58"/>
    <w:rsid w:val="00C95FE4"/>
    <w:rsid w:val="00C96DD1"/>
    <w:rsid w:val="00C9741E"/>
    <w:rsid w:val="00C978E1"/>
    <w:rsid w:val="00C97AD5"/>
    <w:rsid w:val="00C97EEE"/>
    <w:rsid w:val="00CA0349"/>
    <w:rsid w:val="00CA0A24"/>
    <w:rsid w:val="00CA0F13"/>
    <w:rsid w:val="00CA1A12"/>
    <w:rsid w:val="00CA289C"/>
    <w:rsid w:val="00CA331F"/>
    <w:rsid w:val="00CA3C03"/>
    <w:rsid w:val="00CA4292"/>
    <w:rsid w:val="00CA4C7B"/>
    <w:rsid w:val="00CA5465"/>
    <w:rsid w:val="00CA59C1"/>
    <w:rsid w:val="00CA6580"/>
    <w:rsid w:val="00CA6619"/>
    <w:rsid w:val="00CA66E1"/>
    <w:rsid w:val="00CA684F"/>
    <w:rsid w:val="00CA6F0A"/>
    <w:rsid w:val="00CA768A"/>
    <w:rsid w:val="00CA7843"/>
    <w:rsid w:val="00CB03CF"/>
    <w:rsid w:val="00CB0615"/>
    <w:rsid w:val="00CB0726"/>
    <w:rsid w:val="00CB0A5D"/>
    <w:rsid w:val="00CB0D68"/>
    <w:rsid w:val="00CB0DF0"/>
    <w:rsid w:val="00CB1757"/>
    <w:rsid w:val="00CB1874"/>
    <w:rsid w:val="00CB1971"/>
    <w:rsid w:val="00CB1E18"/>
    <w:rsid w:val="00CB2FC8"/>
    <w:rsid w:val="00CB339A"/>
    <w:rsid w:val="00CB4757"/>
    <w:rsid w:val="00CB4BB9"/>
    <w:rsid w:val="00CB60A1"/>
    <w:rsid w:val="00CB68A6"/>
    <w:rsid w:val="00CB7808"/>
    <w:rsid w:val="00CB7C4E"/>
    <w:rsid w:val="00CC0528"/>
    <w:rsid w:val="00CC0B0F"/>
    <w:rsid w:val="00CC0FB6"/>
    <w:rsid w:val="00CC14DD"/>
    <w:rsid w:val="00CC181C"/>
    <w:rsid w:val="00CC18F3"/>
    <w:rsid w:val="00CC1EA3"/>
    <w:rsid w:val="00CC2AD5"/>
    <w:rsid w:val="00CC2EF2"/>
    <w:rsid w:val="00CC3DDD"/>
    <w:rsid w:val="00CC45F9"/>
    <w:rsid w:val="00CC5041"/>
    <w:rsid w:val="00CC51EE"/>
    <w:rsid w:val="00CC5D37"/>
    <w:rsid w:val="00CC5EB3"/>
    <w:rsid w:val="00CC5FF0"/>
    <w:rsid w:val="00CC63A4"/>
    <w:rsid w:val="00CC6A33"/>
    <w:rsid w:val="00CD0025"/>
    <w:rsid w:val="00CD00B1"/>
    <w:rsid w:val="00CD030C"/>
    <w:rsid w:val="00CD0A3B"/>
    <w:rsid w:val="00CD14AF"/>
    <w:rsid w:val="00CD1FB1"/>
    <w:rsid w:val="00CD244C"/>
    <w:rsid w:val="00CD2E26"/>
    <w:rsid w:val="00CD3161"/>
    <w:rsid w:val="00CD3163"/>
    <w:rsid w:val="00CD4938"/>
    <w:rsid w:val="00CD4E28"/>
    <w:rsid w:val="00CD4FFF"/>
    <w:rsid w:val="00CD5B35"/>
    <w:rsid w:val="00CD6719"/>
    <w:rsid w:val="00CD69BA"/>
    <w:rsid w:val="00CD7F23"/>
    <w:rsid w:val="00CE0528"/>
    <w:rsid w:val="00CE06E6"/>
    <w:rsid w:val="00CE0B27"/>
    <w:rsid w:val="00CE199B"/>
    <w:rsid w:val="00CE1DB6"/>
    <w:rsid w:val="00CE1FC8"/>
    <w:rsid w:val="00CE233A"/>
    <w:rsid w:val="00CE3D9C"/>
    <w:rsid w:val="00CE4946"/>
    <w:rsid w:val="00CE511C"/>
    <w:rsid w:val="00CE599D"/>
    <w:rsid w:val="00CE5ED5"/>
    <w:rsid w:val="00CE6AE2"/>
    <w:rsid w:val="00CE7203"/>
    <w:rsid w:val="00CE7236"/>
    <w:rsid w:val="00CF08B2"/>
    <w:rsid w:val="00CF0D37"/>
    <w:rsid w:val="00CF15D1"/>
    <w:rsid w:val="00CF260D"/>
    <w:rsid w:val="00CF28DD"/>
    <w:rsid w:val="00CF3343"/>
    <w:rsid w:val="00CF34AF"/>
    <w:rsid w:val="00CF3807"/>
    <w:rsid w:val="00CF382C"/>
    <w:rsid w:val="00CF46B0"/>
    <w:rsid w:val="00CF488F"/>
    <w:rsid w:val="00CF5AE0"/>
    <w:rsid w:val="00CF5CCD"/>
    <w:rsid w:val="00CF627E"/>
    <w:rsid w:val="00CF68FB"/>
    <w:rsid w:val="00CF6F5A"/>
    <w:rsid w:val="00CF79D3"/>
    <w:rsid w:val="00CF7CF1"/>
    <w:rsid w:val="00D00733"/>
    <w:rsid w:val="00D00884"/>
    <w:rsid w:val="00D00AB5"/>
    <w:rsid w:val="00D019CE"/>
    <w:rsid w:val="00D01EC6"/>
    <w:rsid w:val="00D01FBA"/>
    <w:rsid w:val="00D022B8"/>
    <w:rsid w:val="00D03A9A"/>
    <w:rsid w:val="00D045F0"/>
    <w:rsid w:val="00D04E9A"/>
    <w:rsid w:val="00D04ED2"/>
    <w:rsid w:val="00D053C6"/>
    <w:rsid w:val="00D055EB"/>
    <w:rsid w:val="00D05F95"/>
    <w:rsid w:val="00D063CA"/>
    <w:rsid w:val="00D06BDA"/>
    <w:rsid w:val="00D06C29"/>
    <w:rsid w:val="00D06E21"/>
    <w:rsid w:val="00D07613"/>
    <w:rsid w:val="00D07666"/>
    <w:rsid w:val="00D101AB"/>
    <w:rsid w:val="00D10335"/>
    <w:rsid w:val="00D10586"/>
    <w:rsid w:val="00D10EDE"/>
    <w:rsid w:val="00D10F9C"/>
    <w:rsid w:val="00D11EBC"/>
    <w:rsid w:val="00D120F8"/>
    <w:rsid w:val="00D12E08"/>
    <w:rsid w:val="00D131DB"/>
    <w:rsid w:val="00D133FA"/>
    <w:rsid w:val="00D13B51"/>
    <w:rsid w:val="00D13DB4"/>
    <w:rsid w:val="00D14552"/>
    <w:rsid w:val="00D149A1"/>
    <w:rsid w:val="00D14E63"/>
    <w:rsid w:val="00D14FEF"/>
    <w:rsid w:val="00D16F09"/>
    <w:rsid w:val="00D17007"/>
    <w:rsid w:val="00D179DD"/>
    <w:rsid w:val="00D21EF8"/>
    <w:rsid w:val="00D224AB"/>
    <w:rsid w:val="00D226AE"/>
    <w:rsid w:val="00D2294F"/>
    <w:rsid w:val="00D22B1B"/>
    <w:rsid w:val="00D24FC1"/>
    <w:rsid w:val="00D2589E"/>
    <w:rsid w:val="00D25D8D"/>
    <w:rsid w:val="00D2600A"/>
    <w:rsid w:val="00D26A2F"/>
    <w:rsid w:val="00D26D00"/>
    <w:rsid w:val="00D305B0"/>
    <w:rsid w:val="00D3118F"/>
    <w:rsid w:val="00D316C1"/>
    <w:rsid w:val="00D32F60"/>
    <w:rsid w:val="00D3322B"/>
    <w:rsid w:val="00D338B8"/>
    <w:rsid w:val="00D33A48"/>
    <w:rsid w:val="00D33AC4"/>
    <w:rsid w:val="00D33DC6"/>
    <w:rsid w:val="00D33F57"/>
    <w:rsid w:val="00D342B9"/>
    <w:rsid w:val="00D34828"/>
    <w:rsid w:val="00D34D8F"/>
    <w:rsid w:val="00D34FE5"/>
    <w:rsid w:val="00D3705C"/>
    <w:rsid w:val="00D4064C"/>
    <w:rsid w:val="00D40B8C"/>
    <w:rsid w:val="00D4103F"/>
    <w:rsid w:val="00D411AA"/>
    <w:rsid w:val="00D411BE"/>
    <w:rsid w:val="00D422CD"/>
    <w:rsid w:val="00D423BB"/>
    <w:rsid w:val="00D4262C"/>
    <w:rsid w:val="00D429D0"/>
    <w:rsid w:val="00D42ED9"/>
    <w:rsid w:val="00D4317C"/>
    <w:rsid w:val="00D43437"/>
    <w:rsid w:val="00D438FD"/>
    <w:rsid w:val="00D43BCE"/>
    <w:rsid w:val="00D43F62"/>
    <w:rsid w:val="00D44B02"/>
    <w:rsid w:val="00D45090"/>
    <w:rsid w:val="00D4660A"/>
    <w:rsid w:val="00D466F0"/>
    <w:rsid w:val="00D46BFE"/>
    <w:rsid w:val="00D47229"/>
    <w:rsid w:val="00D472DA"/>
    <w:rsid w:val="00D4737C"/>
    <w:rsid w:val="00D475EA"/>
    <w:rsid w:val="00D506A9"/>
    <w:rsid w:val="00D506E4"/>
    <w:rsid w:val="00D517FD"/>
    <w:rsid w:val="00D51936"/>
    <w:rsid w:val="00D51963"/>
    <w:rsid w:val="00D51FE7"/>
    <w:rsid w:val="00D522DD"/>
    <w:rsid w:val="00D52A68"/>
    <w:rsid w:val="00D53016"/>
    <w:rsid w:val="00D5339E"/>
    <w:rsid w:val="00D54256"/>
    <w:rsid w:val="00D542AB"/>
    <w:rsid w:val="00D544FE"/>
    <w:rsid w:val="00D54C89"/>
    <w:rsid w:val="00D55174"/>
    <w:rsid w:val="00D552AC"/>
    <w:rsid w:val="00D554D8"/>
    <w:rsid w:val="00D556BE"/>
    <w:rsid w:val="00D5579E"/>
    <w:rsid w:val="00D564FD"/>
    <w:rsid w:val="00D5699D"/>
    <w:rsid w:val="00D56A92"/>
    <w:rsid w:val="00D56AE4"/>
    <w:rsid w:val="00D5728C"/>
    <w:rsid w:val="00D57664"/>
    <w:rsid w:val="00D602ED"/>
    <w:rsid w:val="00D60948"/>
    <w:rsid w:val="00D609B3"/>
    <w:rsid w:val="00D610B1"/>
    <w:rsid w:val="00D613FF"/>
    <w:rsid w:val="00D6297E"/>
    <w:rsid w:val="00D62CEC"/>
    <w:rsid w:val="00D646F9"/>
    <w:rsid w:val="00D64938"/>
    <w:rsid w:val="00D64EF4"/>
    <w:rsid w:val="00D65198"/>
    <w:rsid w:val="00D6526E"/>
    <w:rsid w:val="00D6535A"/>
    <w:rsid w:val="00D6597E"/>
    <w:rsid w:val="00D6613E"/>
    <w:rsid w:val="00D66730"/>
    <w:rsid w:val="00D669A9"/>
    <w:rsid w:val="00D66E75"/>
    <w:rsid w:val="00D70742"/>
    <w:rsid w:val="00D7085E"/>
    <w:rsid w:val="00D70C61"/>
    <w:rsid w:val="00D70D0A"/>
    <w:rsid w:val="00D710E7"/>
    <w:rsid w:val="00D7171F"/>
    <w:rsid w:val="00D72B85"/>
    <w:rsid w:val="00D73614"/>
    <w:rsid w:val="00D73662"/>
    <w:rsid w:val="00D7494C"/>
    <w:rsid w:val="00D74DD6"/>
    <w:rsid w:val="00D75B85"/>
    <w:rsid w:val="00D75BED"/>
    <w:rsid w:val="00D75CA2"/>
    <w:rsid w:val="00D75DCB"/>
    <w:rsid w:val="00D76348"/>
    <w:rsid w:val="00D76476"/>
    <w:rsid w:val="00D767FD"/>
    <w:rsid w:val="00D76A8D"/>
    <w:rsid w:val="00D772A7"/>
    <w:rsid w:val="00D77FAA"/>
    <w:rsid w:val="00D8003C"/>
    <w:rsid w:val="00D80255"/>
    <w:rsid w:val="00D802F1"/>
    <w:rsid w:val="00D804AD"/>
    <w:rsid w:val="00D814CF"/>
    <w:rsid w:val="00D8155D"/>
    <w:rsid w:val="00D81D5E"/>
    <w:rsid w:val="00D826E9"/>
    <w:rsid w:val="00D83616"/>
    <w:rsid w:val="00D842CC"/>
    <w:rsid w:val="00D843BD"/>
    <w:rsid w:val="00D843C7"/>
    <w:rsid w:val="00D8441D"/>
    <w:rsid w:val="00D85030"/>
    <w:rsid w:val="00D8560E"/>
    <w:rsid w:val="00D85883"/>
    <w:rsid w:val="00D85A95"/>
    <w:rsid w:val="00D85E29"/>
    <w:rsid w:val="00D85F3C"/>
    <w:rsid w:val="00D8656A"/>
    <w:rsid w:val="00D866C3"/>
    <w:rsid w:val="00D8678C"/>
    <w:rsid w:val="00D901BC"/>
    <w:rsid w:val="00D91DEF"/>
    <w:rsid w:val="00D92659"/>
    <w:rsid w:val="00D927E2"/>
    <w:rsid w:val="00D929A2"/>
    <w:rsid w:val="00D92C87"/>
    <w:rsid w:val="00D93612"/>
    <w:rsid w:val="00D9366C"/>
    <w:rsid w:val="00D94259"/>
    <w:rsid w:val="00D9533C"/>
    <w:rsid w:val="00D96088"/>
    <w:rsid w:val="00D9657F"/>
    <w:rsid w:val="00D96A70"/>
    <w:rsid w:val="00D96A79"/>
    <w:rsid w:val="00D96CFF"/>
    <w:rsid w:val="00D97687"/>
    <w:rsid w:val="00D97E08"/>
    <w:rsid w:val="00DA0269"/>
    <w:rsid w:val="00DA0CA1"/>
    <w:rsid w:val="00DA0E0B"/>
    <w:rsid w:val="00DA1392"/>
    <w:rsid w:val="00DA2109"/>
    <w:rsid w:val="00DA3018"/>
    <w:rsid w:val="00DA3492"/>
    <w:rsid w:val="00DA3855"/>
    <w:rsid w:val="00DA3856"/>
    <w:rsid w:val="00DA39E7"/>
    <w:rsid w:val="00DA471B"/>
    <w:rsid w:val="00DA5105"/>
    <w:rsid w:val="00DA51A1"/>
    <w:rsid w:val="00DA562D"/>
    <w:rsid w:val="00DA66A6"/>
    <w:rsid w:val="00DA714B"/>
    <w:rsid w:val="00DA736B"/>
    <w:rsid w:val="00DA7B47"/>
    <w:rsid w:val="00DA7E86"/>
    <w:rsid w:val="00DB070A"/>
    <w:rsid w:val="00DB09F9"/>
    <w:rsid w:val="00DB0E83"/>
    <w:rsid w:val="00DB1A7E"/>
    <w:rsid w:val="00DB1C30"/>
    <w:rsid w:val="00DB1D1A"/>
    <w:rsid w:val="00DB203A"/>
    <w:rsid w:val="00DB2B41"/>
    <w:rsid w:val="00DB3E76"/>
    <w:rsid w:val="00DB403A"/>
    <w:rsid w:val="00DB4620"/>
    <w:rsid w:val="00DB46D6"/>
    <w:rsid w:val="00DB4A06"/>
    <w:rsid w:val="00DB4F7F"/>
    <w:rsid w:val="00DB503E"/>
    <w:rsid w:val="00DB535B"/>
    <w:rsid w:val="00DB5B29"/>
    <w:rsid w:val="00DB5B52"/>
    <w:rsid w:val="00DB5CA5"/>
    <w:rsid w:val="00DB6A23"/>
    <w:rsid w:val="00DB78B5"/>
    <w:rsid w:val="00DB7F9F"/>
    <w:rsid w:val="00DB7FE0"/>
    <w:rsid w:val="00DC001D"/>
    <w:rsid w:val="00DC00B2"/>
    <w:rsid w:val="00DC039F"/>
    <w:rsid w:val="00DC04B0"/>
    <w:rsid w:val="00DC0E14"/>
    <w:rsid w:val="00DC0F4D"/>
    <w:rsid w:val="00DC10E4"/>
    <w:rsid w:val="00DC1662"/>
    <w:rsid w:val="00DC22FD"/>
    <w:rsid w:val="00DC24E2"/>
    <w:rsid w:val="00DC2AA4"/>
    <w:rsid w:val="00DC3D92"/>
    <w:rsid w:val="00DC4339"/>
    <w:rsid w:val="00DC44D7"/>
    <w:rsid w:val="00DC5201"/>
    <w:rsid w:val="00DC6173"/>
    <w:rsid w:val="00DC6FF7"/>
    <w:rsid w:val="00DC77F0"/>
    <w:rsid w:val="00DC7A25"/>
    <w:rsid w:val="00DC7AB6"/>
    <w:rsid w:val="00DC7C1F"/>
    <w:rsid w:val="00DD01D1"/>
    <w:rsid w:val="00DD0C6E"/>
    <w:rsid w:val="00DD1759"/>
    <w:rsid w:val="00DD1ACD"/>
    <w:rsid w:val="00DD21BC"/>
    <w:rsid w:val="00DD26FB"/>
    <w:rsid w:val="00DD29E5"/>
    <w:rsid w:val="00DD3EE9"/>
    <w:rsid w:val="00DD42B0"/>
    <w:rsid w:val="00DD436E"/>
    <w:rsid w:val="00DD5003"/>
    <w:rsid w:val="00DD51BD"/>
    <w:rsid w:val="00DD5626"/>
    <w:rsid w:val="00DD57AF"/>
    <w:rsid w:val="00DD57FB"/>
    <w:rsid w:val="00DD5EED"/>
    <w:rsid w:val="00DD695B"/>
    <w:rsid w:val="00DD6D22"/>
    <w:rsid w:val="00DD6D47"/>
    <w:rsid w:val="00DD7A6C"/>
    <w:rsid w:val="00DE02A4"/>
    <w:rsid w:val="00DE0865"/>
    <w:rsid w:val="00DE0C54"/>
    <w:rsid w:val="00DE0DAC"/>
    <w:rsid w:val="00DE0FB2"/>
    <w:rsid w:val="00DE135A"/>
    <w:rsid w:val="00DE1C39"/>
    <w:rsid w:val="00DE23A3"/>
    <w:rsid w:val="00DE27A2"/>
    <w:rsid w:val="00DE2B1E"/>
    <w:rsid w:val="00DE2BBC"/>
    <w:rsid w:val="00DE2C54"/>
    <w:rsid w:val="00DE2F72"/>
    <w:rsid w:val="00DE2F8D"/>
    <w:rsid w:val="00DE3716"/>
    <w:rsid w:val="00DE3DCF"/>
    <w:rsid w:val="00DE3DFF"/>
    <w:rsid w:val="00DE4C7B"/>
    <w:rsid w:val="00DE4D9B"/>
    <w:rsid w:val="00DE4DAD"/>
    <w:rsid w:val="00DE5BC1"/>
    <w:rsid w:val="00DE6310"/>
    <w:rsid w:val="00DE64AC"/>
    <w:rsid w:val="00DE6A92"/>
    <w:rsid w:val="00DE74D1"/>
    <w:rsid w:val="00DE78DE"/>
    <w:rsid w:val="00DF0021"/>
    <w:rsid w:val="00DF163D"/>
    <w:rsid w:val="00DF17BC"/>
    <w:rsid w:val="00DF2198"/>
    <w:rsid w:val="00DF220F"/>
    <w:rsid w:val="00DF295E"/>
    <w:rsid w:val="00DF2F9D"/>
    <w:rsid w:val="00DF35EC"/>
    <w:rsid w:val="00DF35F8"/>
    <w:rsid w:val="00DF3C2C"/>
    <w:rsid w:val="00DF4640"/>
    <w:rsid w:val="00DF4916"/>
    <w:rsid w:val="00DF542F"/>
    <w:rsid w:val="00DF5E22"/>
    <w:rsid w:val="00DF6AD8"/>
    <w:rsid w:val="00DF781A"/>
    <w:rsid w:val="00E00107"/>
    <w:rsid w:val="00E0066B"/>
    <w:rsid w:val="00E00904"/>
    <w:rsid w:val="00E00EC9"/>
    <w:rsid w:val="00E018CD"/>
    <w:rsid w:val="00E02213"/>
    <w:rsid w:val="00E02F57"/>
    <w:rsid w:val="00E0350C"/>
    <w:rsid w:val="00E0364F"/>
    <w:rsid w:val="00E0372F"/>
    <w:rsid w:val="00E03B90"/>
    <w:rsid w:val="00E04CF4"/>
    <w:rsid w:val="00E04D92"/>
    <w:rsid w:val="00E0590E"/>
    <w:rsid w:val="00E06FA1"/>
    <w:rsid w:val="00E07949"/>
    <w:rsid w:val="00E1028A"/>
    <w:rsid w:val="00E103A0"/>
    <w:rsid w:val="00E104A4"/>
    <w:rsid w:val="00E1104B"/>
    <w:rsid w:val="00E110CD"/>
    <w:rsid w:val="00E11E40"/>
    <w:rsid w:val="00E12500"/>
    <w:rsid w:val="00E12AA7"/>
    <w:rsid w:val="00E12D8B"/>
    <w:rsid w:val="00E12ED9"/>
    <w:rsid w:val="00E135B3"/>
    <w:rsid w:val="00E14831"/>
    <w:rsid w:val="00E148E4"/>
    <w:rsid w:val="00E14F34"/>
    <w:rsid w:val="00E1632F"/>
    <w:rsid w:val="00E1639E"/>
    <w:rsid w:val="00E1669A"/>
    <w:rsid w:val="00E16BAC"/>
    <w:rsid w:val="00E1715B"/>
    <w:rsid w:val="00E17402"/>
    <w:rsid w:val="00E1761F"/>
    <w:rsid w:val="00E17CE7"/>
    <w:rsid w:val="00E201E0"/>
    <w:rsid w:val="00E202B5"/>
    <w:rsid w:val="00E204F4"/>
    <w:rsid w:val="00E20AE4"/>
    <w:rsid w:val="00E21112"/>
    <w:rsid w:val="00E21437"/>
    <w:rsid w:val="00E2175C"/>
    <w:rsid w:val="00E22BB7"/>
    <w:rsid w:val="00E22CAD"/>
    <w:rsid w:val="00E23129"/>
    <w:rsid w:val="00E23703"/>
    <w:rsid w:val="00E2383F"/>
    <w:rsid w:val="00E23957"/>
    <w:rsid w:val="00E23AEB"/>
    <w:rsid w:val="00E24446"/>
    <w:rsid w:val="00E2468A"/>
    <w:rsid w:val="00E255BD"/>
    <w:rsid w:val="00E25AC4"/>
    <w:rsid w:val="00E25D6B"/>
    <w:rsid w:val="00E26A36"/>
    <w:rsid w:val="00E26DAE"/>
    <w:rsid w:val="00E27255"/>
    <w:rsid w:val="00E27C3B"/>
    <w:rsid w:val="00E27DF0"/>
    <w:rsid w:val="00E302E1"/>
    <w:rsid w:val="00E30930"/>
    <w:rsid w:val="00E32093"/>
    <w:rsid w:val="00E34E13"/>
    <w:rsid w:val="00E351D2"/>
    <w:rsid w:val="00E36A82"/>
    <w:rsid w:val="00E36B8C"/>
    <w:rsid w:val="00E37498"/>
    <w:rsid w:val="00E377FF"/>
    <w:rsid w:val="00E37A15"/>
    <w:rsid w:val="00E37C39"/>
    <w:rsid w:val="00E37C69"/>
    <w:rsid w:val="00E37CFC"/>
    <w:rsid w:val="00E4080A"/>
    <w:rsid w:val="00E409F5"/>
    <w:rsid w:val="00E412AA"/>
    <w:rsid w:val="00E424CC"/>
    <w:rsid w:val="00E424E5"/>
    <w:rsid w:val="00E42532"/>
    <w:rsid w:val="00E42BB1"/>
    <w:rsid w:val="00E43045"/>
    <w:rsid w:val="00E4309E"/>
    <w:rsid w:val="00E43E0E"/>
    <w:rsid w:val="00E4455F"/>
    <w:rsid w:val="00E44CCC"/>
    <w:rsid w:val="00E44F2A"/>
    <w:rsid w:val="00E45075"/>
    <w:rsid w:val="00E45188"/>
    <w:rsid w:val="00E452A3"/>
    <w:rsid w:val="00E46FB9"/>
    <w:rsid w:val="00E46FCC"/>
    <w:rsid w:val="00E50792"/>
    <w:rsid w:val="00E51118"/>
    <w:rsid w:val="00E51366"/>
    <w:rsid w:val="00E516C3"/>
    <w:rsid w:val="00E529E5"/>
    <w:rsid w:val="00E53376"/>
    <w:rsid w:val="00E5461C"/>
    <w:rsid w:val="00E54BC1"/>
    <w:rsid w:val="00E54DCE"/>
    <w:rsid w:val="00E55DC8"/>
    <w:rsid w:val="00E56040"/>
    <w:rsid w:val="00E56ACA"/>
    <w:rsid w:val="00E57041"/>
    <w:rsid w:val="00E57078"/>
    <w:rsid w:val="00E57694"/>
    <w:rsid w:val="00E57C23"/>
    <w:rsid w:val="00E60800"/>
    <w:rsid w:val="00E6102B"/>
    <w:rsid w:val="00E6110D"/>
    <w:rsid w:val="00E61111"/>
    <w:rsid w:val="00E6151A"/>
    <w:rsid w:val="00E61564"/>
    <w:rsid w:val="00E615FA"/>
    <w:rsid w:val="00E616AE"/>
    <w:rsid w:val="00E61E59"/>
    <w:rsid w:val="00E61FDD"/>
    <w:rsid w:val="00E628B4"/>
    <w:rsid w:val="00E629A6"/>
    <w:rsid w:val="00E62D6A"/>
    <w:rsid w:val="00E6311A"/>
    <w:rsid w:val="00E63565"/>
    <w:rsid w:val="00E63640"/>
    <w:rsid w:val="00E639A3"/>
    <w:rsid w:val="00E63A9E"/>
    <w:rsid w:val="00E63EC5"/>
    <w:rsid w:val="00E64ED7"/>
    <w:rsid w:val="00E655F9"/>
    <w:rsid w:val="00E6574D"/>
    <w:rsid w:val="00E659DC"/>
    <w:rsid w:val="00E66132"/>
    <w:rsid w:val="00E66439"/>
    <w:rsid w:val="00E665A1"/>
    <w:rsid w:val="00E67296"/>
    <w:rsid w:val="00E67433"/>
    <w:rsid w:val="00E67ACC"/>
    <w:rsid w:val="00E70F47"/>
    <w:rsid w:val="00E7175A"/>
    <w:rsid w:val="00E7187B"/>
    <w:rsid w:val="00E7200D"/>
    <w:rsid w:val="00E7280C"/>
    <w:rsid w:val="00E72C44"/>
    <w:rsid w:val="00E73900"/>
    <w:rsid w:val="00E73B27"/>
    <w:rsid w:val="00E73CA6"/>
    <w:rsid w:val="00E73E9B"/>
    <w:rsid w:val="00E74F91"/>
    <w:rsid w:val="00E756A3"/>
    <w:rsid w:val="00E75F2B"/>
    <w:rsid w:val="00E75FBA"/>
    <w:rsid w:val="00E7671C"/>
    <w:rsid w:val="00E7690D"/>
    <w:rsid w:val="00E76ACB"/>
    <w:rsid w:val="00E7705B"/>
    <w:rsid w:val="00E77144"/>
    <w:rsid w:val="00E77516"/>
    <w:rsid w:val="00E77D9E"/>
    <w:rsid w:val="00E804A8"/>
    <w:rsid w:val="00E81316"/>
    <w:rsid w:val="00E822BC"/>
    <w:rsid w:val="00E824BE"/>
    <w:rsid w:val="00E82FE5"/>
    <w:rsid w:val="00E8364C"/>
    <w:rsid w:val="00E83A1B"/>
    <w:rsid w:val="00E841D1"/>
    <w:rsid w:val="00E84B35"/>
    <w:rsid w:val="00E84C85"/>
    <w:rsid w:val="00E8515F"/>
    <w:rsid w:val="00E85240"/>
    <w:rsid w:val="00E8570E"/>
    <w:rsid w:val="00E857C6"/>
    <w:rsid w:val="00E85A91"/>
    <w:rsid w:val="00E86705"/>
    <w:rsid w:val="00E86FBF"/>
    <w:rsid w:val="00E86FC9"/>
    <w:rsid w:val="00E871B6"/>
    <w:rsid w:val="00E87480"/>
    <w:rsid w:val="00E87AED"/>
    <w:rsid w:val="00E908BD"/>
    <w:rsid w:val="00E92977"/>
    <w:rsid w:val="00E93801"/>
    <w:rsid w:val="00E93A33"/>
    <w:rsid w:val="00E93FAC"/>
    <w:rsid w:val="00E9401C"/>
    <w:rsid w:val="00E940C5"/>
    <w:rsid w:val="00E95F7B"/>
    <w:rsid w:val="00E970C2"/>
    <w:rsid w:val="00E974B6"/>
    <w:rsid w:val="00E97943"/>
    <w:rsid w:val="00EA00F8"/>
    <w:rsid w:val="00EA0290"/>
    <w:rsid w:val="00EA05DC"/>
    <w:rsid w:val="00EA098B"/>
    <w:rsid w:val="00EA12C8"/>
    <w:rsid w:val="00EA13D5"/>
    <w:rsid w:val="00EA1B64"/>
    <w:rsid w:val="00EA2290"/>
    <w:rsid w:val="00EA2E67"/>
    <w:rsid w:val="00EA36F3"/>
    <w:rsid w:val="00EA3802"/>
    <w:rsid w:val="00EA3A75"/>
    <w:rsid w:val="00EA3DB8"/>
    <w:rsid w:val="00EA425F"/>
    <w:rsid w:val="00EA4CBE"/>
    <w:rsid w:val="00EA5250"/>
    <w:rsid w:val="00EA53AA"/>
    <w:rsid w:val="00EA64E2"/>
    <w:rsid w:val="00EA760B"/>
    <w:rsid w:val="00EA771B"/>
    <w:rsid w:val="00EA7D53"/>
    <w:rsid w:val="00EB075E"/>
    <w:rsid w:val="00EB0BF7"/>
    <w:rsid w:val="00EB1277"/>
    <w:rsid w:val="00EB1EC0"/>
    <w:rsid w:val="00EB2525"/>
    <w:rsid w:val="00EB2D00"/>
    <w:rsid w:val="00EB2FC4"/>
    <w:rsid w:val="00EB3538"/>
    <w:rsid w:val="00EB3607"/>
    <w:rsid w:val="00EB3712"/>
    <w:rsid w:val="00EB376B"/>
    <w:rsid w:val="00EB376E"/>
    <w:rsid w:val="00EB39E7"/>
    <w:rsid w:val="00EB3C01"/>
    <w:rsid w:val="00EB471B"/>
    <w:rsid w:val="00EB4D8E"/>
    <w:rsid w:val="00EB50B0"/>
    <w:rsid w:val="00EB56F0"/>
    <w:rsid w:val="00EB60A1"/>
    <w:rsid w:val="00EB6EEF"/>
    <w:rsid w:val="00EB7DB7"/>
    <w:rsid w:val="00EC0D64"/>
    <w:rsid w:val="00EC1056"/>
    <w:rsid w:val="00EC1E64"/>
    <w:rsid w:val="00EC22BE"/>
    <w:rsid w:val="00EC339E"/>
    <w:rsid w:val="00EC341C"/>
    <w:rsid w:val="00EC345C"/>
    <w:rsid w:val="00EC36A0"/>
    <w:rsid w:val="00EC3C1D"/>
    <w:rsid w:val="00EC3CCA"/>
    <w:rsid w:val="00EC4003"/>
    <w:rsid w:val="00EC41B6"/>
    <w:rsid w:val="00EC456E"/>
    <w:rsid w:val="00EC45AC"/>
    <w:rsid w:val="00EC467B"/>
    <w:rsid w:val="00EC4D45"/>
    <w:rsid w:val="00EC4DC5"/>
    <w:rsid w:val="00EC4FF3"/>
    <w:rsid w:val="00EC5487"/>
    <w:rsid w:val="00EC5940"/>
    <w:rsid w:val="00EC5AE8"/>
    <w:rsid w:val="00EC6013"/>
    <w:rsid w:val="00EC602E"/>
    <w:rsid w:val="00EC61BF"/>
    <w:rsid w:val="00EC6683"/>
    <w:rsid w:val="00EC74F6"/>
    <w:rsid w:val="00EC7798"/>
    <w:rsid w:val="00EC79AA"/>
    <w:rsid w:val="00EC7CB4"/>
    <w:rsid w:val="00ED00DD"/>
    <w:rsid w:val="00ED01A8"/>
    <w:rsid w:val="00ED1169"/>
    <w:rsid w:val="00ED13DD"/>
    <w:rsid w:val="00ED1856"/>
    <w:rsid w:val="00ED1869"/>
    <w:rsid w:val="00ED33C5"/>
    <w:rsid w:val="00ED394B"/>
    <w:rsid w:val="00ED3EF1"/>
    <w:rsid w:val="00ED415A"/>
    <w:rsid w:val="00ED4D79"/>
    <w:rsid w:val="00ED4EEB"/>
    <w:rsid w:val="00ED5A8E"/>
    <w:rsid w:val="00ED5E29"/>
    <w:rsid w:val="00ED75BA"/>
    <w:rsid w:val="00ED7D6B"/>
    <w:rsid w:val="00EE0171"/>
    <w:rsid w:val="00EE09CF"/>
    <w:rsid w:val="00EE1033"/>
    <w:rsid w:val="00EE1700"/>
    <w:rsid w:val="00EE1737"/>
    <w:rsid w:val="00EE1B50"/>
    <w:rsid w:val="00EE20AF"/>
    <w:rsid w:val="00EE2176"/>
    <w:rsid w:val="00EE228C"/>
    <w:rsid w:val="00EE25EE"/>
    <w:rsid w:val="00EE2E70"/>
    <w:rsid w:val="00EE34C8"/>
    <w:rsid w:val="00EE3A7B"/>
    <w:rsid w:val="00EE3D5F"/>
    <w:rsid w:val="00EE4201"/>
    <w:rsid w:val="00EE5422"/>
    <w:rsid w:val="00EE5626"/>
    <w:rsid w:val="00EE7407"/>
    <w:rsid w:val="00EF0446"/>
    <w:rsid w:val="00EF05C7"/>
    <w:rsid w:val="00EF05E8"/>
    <w:rsid w:val="00EF0F9A"/>
    <w:rsid w:val="00EF10E4"/>
    <w:rsid w:val="00EF1329"/>
    <w:rsid w:val="00EF1414"/>
    <w:rsid w:val="00EF1E71"/>
    <w:rsid w:val="00EF1F82"/>
    <w:rsid w:val="00EF29C0"/>
    <w:rsid w:val="00EF2A57"/>
    <w:rsid w:val="00EF35E8"/>
    <w:rsid w:val="00EF3C80"/>
    <w:rsid w:val="00EF4131"/>
    <w:rsid w:val="00EF435A"/>
    <w:rsid w:val="00EF44EE"/>
    <w:rsid w:val="00EF45E3"/>
    <w:rsid w:val="00EF49A7"/>
    <w:rsid w:val="00EF4DEB"/>
    <w:rsid w:val="00EF4EC9"/>
    <w:rsid w:val="00EF5057"/>
    <w:rsid w:val="00EF5D84"/>
    <w:rsid w:val="00EF6033"/>
    <w:rsid w:val="00EF696E"/>
    <w:rsid w:val="00EF7227"/>
    <w:rsid w:val="00EF725F"/>
    <w:rsid w:val="00EF76E3"/>
    <w:rsid w:val="00EF7C74"/>
    <w:rsid w:val="00EF7F10"/>
    <w:rsid w:val="00EF7FF9"/>
    <w:rsid w:val="00F001A9"/>
    <w:rsid w:val="00F002E8"/>
    <w:rsid w:val="00F00599"/>
    <w:rsid w:val="00F011B2"/>
    <w:rsid w:val="00F0133B"/>
    <w:rsid w:val="00F013B1"/>
    <w:rsid w:val="00F02024"/>
    <w:rsid w:val="00F0242D"/>
    <w:rsid w:val="00F02AEC"/>
    <w:rsid w:val="00F02C0C"/>
    <w:rsid w:val="00F03090"/>
    <w:rsid w:val="00F032D6"/>
    <w:rsid w:val="00F0352C"/>
    <w:rsid w:val="00F03DAA"/>
    <w:rsid w:val="00F04068"/>
    <w:rsid w:val="00F04CCA"/>
    <w:rsid w:val="00F05017"/>
    <w:rsid w:val="00F055DE"/>
    <w:rsid w:val="00F05A31"/>
    <w:rsid w:val="00F05EAA"/>
    <w:rsid w:val="00F061D2"/>
    <w:rsid w:val="00F063D2"/>
    <w:rsid w:val="00F063E0"/>
    <w:rsid w:val="00F0672B"/>
    <w:rsid w:val="00F075B4"/>
    <w:rsid w:val="00F07A9F"/>
    <w:rsid w:val="00F10B8E"/>
    <w:rsid w:val="00F10E8B"/>
    <w:rsid w:val="00F10F99"/>
    <w:rsid w:val="00F11202"/>
    <w:rsid w:val="00F1142E"/>
    <w:rsid w:val="00F115DF"/>
    <w:rsid w:val="00F11871"/>
    <w:rsid w:val="00F11D9E"/>
    <w:rsid w:val="00F11FE5"/>
    <w:rsid w:val="00F12AD9"/>
    <w:rsid w:val="00F132FD"/>
    <w:rsid w:val="00F13638"/>
    <w:rsid w:val="00F13C93"/>
    <w:rsid w:val="00F14D3C"/>
    <w:rsid w:val="00F15161"/>
    <w:rsid w:val="00F1561D"/>
    <w:rsid w:val="00F156F4"/>
    <w:rsid w:val="00F15735"/>
    <w:rsid w:val="00F16142"/>
    <w:rsid w:val="00F164ED"/>
    <w:rsid w:val="00F16CED"/>
    <w:rsid w:val="00F16DEB"/>
    <w:rsid w:val="00F17353"/>
    <w:rsid w:val="00F1760E"/>
    <w:rsid w:val="00F1761F"/>
    <w:rsid w:val="00F17BA0"/>
    <w:rsid w:val="00F20032"/>
    <w:rsid w:val="00F20293"/>
    <w:rsid w:val="00F2064E"/>
    <w:rsid w:val="00F207F5"/>
    <w:rsid w:val="00F20850"/>
    <w:rsid w:val="00F208FA"/>
    <w:rsid w:val="00F20C68"/>
    <w:rsid w:val="00F20EBC"/>
    <w:rsid w:val="00F21FD9"/>
    <w:rsid w:val="00F22EC2"/>
    <w:rsid w:val="00F23709"/>
    <w:rsid w:val="00F2397E"/>
    <w:rsid w:val="00F23EBF"/>
    <w:rsid w:val="00F24321"/>
    <w:rsid w:val="00F24763"/>
    <w:rsid w:val="00F24FA5"/>
    <w:rsid w:val="00F24FF5"/>
    <w:rsid w:val="00F2521C"/>
    <w:rsid w:val="00F253D3"/>
    <w:rsid w:val="00F25EC3"/>
    <w:rsid w:val="00F261D9"/>
    <w:rsid w:val="00F262FD"/>
    <w:rsid w:val="00F26697"/>
    <w:rsid w:val="00F267CC"/>
    <w:rsid w:val="00F26A7F"/>
    <w:rsid w:val="00F27119"/>
    <w:rsid w:val="00F27ADA"/>
    <w:rsid w:val="00F27D99"/>
    <w:rsid w:val="00F27EF2"/>
    <w:rsid w:val="00F3050A"/>
    <w:rsid w:val="00F30791"/>
    <w:rsid w:val="00F307CF"/>
    <w:rsid w:val="00F30F4E"/>
    <w:rsid w:val="00F31328"/>
    <w:rsid w:val="00F32306"/>
    <w:rsid w:val="00F32694"/>
    <w:rsid w:val="00F32877"/>
    <w:rsid w:val="00F329D5"/>
    <w:rsid w:val="00F32AAB"/>
    <w:rsid w:val="00F32BD5"/>
    <w:rsid w:val="00F33680"/>
    <w:rsid w:val="00F3409F"/>
    <w:rsid w:val="00F34738"/>
    <w:rsid w:val="00F35319"/>
    <w:rsid w:val="00F37006"/>
    <w:rsid w:val="00F37507"/>
    <w:rsid w:val="00F378CD"/>
    <w:rsid w:val="00F37AB0"/>
    <w:rsid w:val="00F37F9F"/>
    <w:rsid w:val="00F40502"/>
    <w:rsid w:val="00F40976"/>
    <w:rsid w:val="00F41241"/>
    <w:rsid w:val="00F418DB"/>
    <w:rsid w:val="00F42273"/>
    <w:rsid w:val="00F433A7"/>
    <w:rsid w:val="00F441BA"/>
    <w:rsid w:val="00F44446"/>
    <w:rsid w:val="00F45318"/>
    <w:rsid w:val="00F46335"/>
    <w:rsid w:val="00F469DB"/>
    <w:rsid w:val="00F46D30"/>
    <w:rsid w:val="00F47500"/>
    <w:rsid w:val="00F5029D"/>
    <w:rsid w:val="00F5090E"/>
    <w:rsid w:val="00F516B1"/>
    <w:rsid w:val="00F517C4"/>
    <w:rsid w:val="00F518BF"/>
    <w:rsid w:val="00F51A0D"/>
    <w:rsid w:val="00F52475"/>
    <w:rsid w:val="00F526F2"/>
    <w:rsid w:val="00F527D0"/>
    <w:rsid w:val="00F52812"/>
    <w:rsid w:val="00F52BD9"/>
    <w:rsid w:val="00F52D7D"/>
    <w:rsid w:val="00F5307C"/>
    <w:rsid w:val="00F5309C"/>
    <w:rsid w:val="00F532CD"/>
    <w:rsid w:val="00F533BA"/>
    <w:rsid w:val="00F533F2"/>
    <w:rsid w:val="00F5342D"/>
    <w:rsid w:val="00F534FC"/>
    <w:rsid w:val="00F54155"/>
    <w:rsid w:val="00F5476B"/>
    <w:rsid w:val="00F54DB5"/>
    <w:rsid w:val="00F54EAB"/>
    <w:rsid w:val="00F56874"/>
    <w:rsid w:val="00F56A0D"/>
    <w:rsid w:val="00F56DFA"/>
    <w:rsid w:val="00F602A3"/>
    <w:rsid w:val="00F604FB"/>
    <w:rsid w:val="00F60546"/>
    <w:rsid w:val="00F605B6"/>
    <w:rsid w:val="00F6087B"/>
    <w:rsid w:val="00F617A6"/>
    <w:rsid w:val="00F61E0F"/>
    <w:rsid w:val="00F626A8"/>
    <w:rsid w:val="00F63ABF"/>
    <w:rsid w:val="00F63DBD"/>
    <w:rsid w:val="00F6462B"/>
    <w:rsid w:val="00F64C99"/>
    <w:rsid w:val="00F64D37"/>
    <w:rsid w:val="00F65299"/>
    <w:rsid w:val="00F65EE0"/>
    <w:rsid w:val="00F66131"/>
    <w:rsid w:val="00F66581"/>
    <w:rsid w:val="00F6668F"/>
    <w:rsid w:val="00F66FFF"/>
    <w:rsid w:val="00F70435"/>
    <w:rsid w:val="00F70539"/>
    <w:rsid w:val="00F70DAA"/>
    <w:rsid w:val="00F70E92"/>
    <w:rsid w:val="00F71CE4"/>
    <w:rsid w:val="00F7246C"/>
    <w:rsid w:val="00F7275C"/>
    <w:rsid w:val="00F73948"/>
    <w:rsid w:val="00F740CA"/>
    <w:rsid w:val="00F7596D"/>
    <w:rsid w:val="00F75DFA"/>
    <w:rsid w:val="00F75E4C"/>
    <w:rsid w:val="00F76F04"/>
    <w:rsid w:val="00F7718B"/>
    <w:rsid w:val="00F7778D"/>
    <w:rsid w:val="00F802C9"/>
    <w:rsid w:val="00F8046D"/>
    <w:rsid w:val="00F808BD"/>
    <w:rsid w:val="00F80F70"/>
    <w:rsid w:val="00F81255"/>
    <w:rsid w:val="00F827B6"/>
    <w:rsid w:val="00F83654"/>
    <w:rsid w:val="00F83E3F"/>
    <w:rsid w:val="00F84028"/>
    <w:rsid w:val="00F84400"/>
    <w:rsid w:val="00F844CA"/>
    <w:rsid w:val="00F84DDB"/>
    <w:rsid w:val="00F85596"/>
    <w:rsid w:val="00F858C4"/>
    <w:rsid w:val="00F85C92"/>
    <w:rsid w:val="00F85F52"/>
    <w:rsid w:val="00F86BCA"/>
    <w:rsid w:val="00F878FA"/>
    <w:rsid w:val="00F87B19"/>
    <w:rsid w:val="00F90299"/>
    <w:rsid w:val="00F90B64"/>
    <w:rsid w:val="00F9126F"/>
    <w:rsid w:val="00F923CE"/>
    <w:rsid w:val="00F9274D"/>
    <w:rsid w:val="00F9373F"/>
    <w:rsid w:val="00F93B08"/>
    <w:rsid w:val="00F945BA"/>
    <w:rsid w:val="00F94726"/>
    <w:rsid w:val="00F948B8"/>
    <w:rsid w:val="00F95A45"/>
    <w:rsid w:val="00F966AE"/>
    <w:rsid w:val="00F9696D"/>
    <w:rsid w:val="00F96F39"/>
    <w:rsid w:val="00F972FE"/>
    <w:rsid w:val="00F97B59"/>
    <w:rsid w:val="00FA0118"/>
    <w:rsid w:val="00FA096F"/>
    <w:rsid w:val="00FA0F2E"/>
    <w:rsid w:val="00FA13DF"/>
    <w:rsid w:val="00FA1660"/>
    <w:rsid w:val="00FA1787"/>
    <w:rsid w:val="00FA28C9"/>
    <w:rsid w:val="00FA2F3C"/>
    <w:rsid w:val="00FA3594"/>
    <w:rsid w:val="00FA3840"/>
    <w:rsid w:val="00FA38C3"/>
    <w:rsid w:val="00FA3A4B"/>
    <w:rsid w:val="00FA487C"/>
    <w:rsid w:val="00FA5473"/>
    <w:rsid w:val="00FA54DC"/>
    <w:rsid w:val="00FA55C5"/>
    <w:rsid w:val="00FA62FB"/>
    <w:rsid w:val="00FA649E"/>
    <w:rsid w:val="00FA6692"/>
    <w:rsid w:val="00FA6FF5"/>
    <w:rsid w:val="00FA713B"/>
    <w:rsid w:val="00FA7155"/>
    <w:rsid w:val="00FB0D00"/>
    <w:rsid w:val="00FB1028"/>
    <w:rsid w:val="00FB10D0"/>
    <w:rsid w:val="00FB13E6"/>
    <w:rsid w:val="00FB22B1"/>
    <w:rsid w:val="00FB39E7"/>
    <w:rsid w:val="00FB42C2"/>
    <w:rsid w:val="00FB487C"/>
    <w:rsid w:val="00FB4BB3"/>
    <w:rsid w:val="00FB51EB"/>
    <w:rsid w:val="00FB57FE"/>
    <w:rsid w:val="00FB590C"/>
    <w:rsid w:val="00FB5B0A"/>
    <w:rsid w:val="00FB5BCB"/>
    <w:rsid w:val="00FB60F8"/>
    <w:rsid w:val="00FB69F5"/>
    <w:rsid w:val="00FB6A5B"/>
    <w:rsid w:val="00FB7667"/>
    <w:rsid w:val="00FB78C0"/>
    <w:rsid w:val="00FB7BFC"/>
    <w:rsid w:val="00FC007A"/>
    <w:rsid w:val="00FC063A"/>
    <w:rsid w:val="00FC0720"/>
    <w:rsid w:val="00FC1A8D"/>
    <w:rsid w:val="00FC2C33"/>
    <w:rsid w:val="00FC2E40"/>
    <w:rsid w:val="00FC3260"/>
    <w:rsid w:val="00FC3754"/>
    <w:rsid w:val="00FC3AB9"/>
    <w:rsid w:val="00FC3AC3"/>
    <w:rsid w:val="00FC3E64"/>
    <w:rsid w:val="00FC4044"/>
    <w:rsid w:val="00FC4476"/>
    <w:rsid w:val="00FC4659"/>
    <w:rsid w:val="00FC46E5"/>
    <w:rsid w:val="00FC4710"/>
    <w:rsid w:val="00FC5297"/>
    <w:rsid w:val="00FC5632"/>
    <w:rsid w:val="00FC57E1"/>
    <w:rsid w:val="00FC5A46"/>
    <w:rsid w:val="00FC62DA"/>
    <w:rsid w:val="00FC6DFF"/>
    <w:rsid w:val="00FD027E"/>
    <w:rsid w:val="00FD12BD"/>
    <w:rsid w:val="00FD1E04"/>
    <w:rsid w:val="00FD1FA8"/>
    <w:rsid w:val="00FD2D19"/>
    <w:rsid w:val="00FD3054"/>
    <w:rsid w:val="00FD3D6E"/>
    <w:rsid w:val="00FD3E36"/>
    <w:rsid w:val="00FD3FA3"/>
    <w:rsid w:val="00FD4569"/>
    <w:rsid w:val="00FD4C43"/>
    <w:rsid w:val="00FD78C5"/>
    <w:rsid w:val="00FD7978"/>
    <w:rsid w:val="00FD7AE5"/>
    <w:rsid w:val="00FD7B78"/>
    <w:rsid w:val="00FD7D06"/>
    <w:rsid w:val="00FE07A7"/>
    <w:rsid w:val="00FE0C0E"/>
    <w:rsid w:val="00FE0C39"/>
    <w:rsid w:val="00FE2279"/>
    <w:rsid w:val="00FE2A43"/>
    <w:rsid w:val="00FE2FF1"/>
    <w:rsid w:val="00FE31BF"/>
    <w:rsid w:val="00FE383C"/>
    <w:rsid w:val="00FE3FD6"/>
    <w:rsid w:val="00FE4073"/>
    <w:rsid w:val="00FE41E5"/>
    <w:rsid w:val="00FE5577"/>
    <w:rsid w:val="00FE55F2"/>
    <w:rsid w:val="00FE5981"/>
    <w:rsid w:val="00FE5ACA"/>
    <w:rsid w:val="00FE5BB8"/>
    <w:rsid w:val="00FE5D6E"/>
    <w:rsid w:val="00FE5D77"/>
    <w:rsid w:val="00FE61EE"/>
    <w:rsid w:val="00FE67AB"/>
    <w:rsid w:val="00FE6EA0"/>
    <w:rsid w:val="00FE7956"/>
    <w:rsid w:val="00FE7CB7"/>
    <w:rsid w:val="00FE7D2B"/>
    <w:rsid w:val="00FF0B12"/>
    <w:rsid w:val="00FF0D30"/>
    <w:rsid w:val="00FF14DC"/>
    <w:rsid w:val="00FF1D7E"/>
    <w:rsid w:val="00FF2674"/>
    <w:rsid w:val="00FF32C7"/>
    <w:rsid w:val="00FF347A"/>
    <w:rsid w:val="00FF3795"/>
    <w:rsid w:val="00FF3A8D"/>
    <w:rsid w:val="00FF3DBA"/>
    <w:rsid w:val="00FF3F44"/>
    <w:rsid w:val="00FF4D83"/>
    <w:rsid w:val="00FF4E28"/>
    <w:rsid w:val="00FF5195"/>
    <w:rsid w:val="00FF58EF"/>
    <w:rsid w:val="00FF62D5"/>
    <w:rsid w:val="00FF6C4E"/>
    <w:rsid w:val="1A3CB1BB"/>
    <w:rsid w:val="2212BDF6"/>
    <w:rsid w:val="6B5A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528D3"/>
  <w15:docId w15:val="{D1650D6B-F7E9-44B8-9BF4-0665CCA5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37A54"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line="360" w:lineRule="auto"/>
      <w:ind w:firstLine="708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567"/>
      </w:tabs>
      <w:ind w:firstLine="567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spacing w:line="360" w:lineRule="auto"/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keepNext/>
      <w:spacing w:line="360" w:lineRule="auto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spacing w:line="480" w:lineRule="auto"/>
      <w:jc w:val="both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spacing w:line="360" w:lineRule="auto"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customStyle="1" w:styleId="Tekstpodstawowywcity21">
    <w:name w:val="Tekst podstawowy wcięty 21"/>
    <w:basedOn w:val="Normalny"/>
    <w:pPr>
      <w:spacing w:line="360" w:lineRule="auto"/>
      <w:ind w:left="567"/>
    </w:pPr>
    <w:rPr>
      <w:sz w:val="24"/>
    </w:rPr>
  </w:style>
  <w:style w:type="paragraph" w:customStyle="1" w:styleId="Tekstpodstawowywcity31">
    <w:name w:val="Tekst podstawowy wcięty 31"/>
    <w:basedOn w:val="Normalny"/>
    <w:pPr>
      <w:tabs>
        <w:tab w:val="left" w:pos="851"/>
      </w:tabs>
      <w:ind w:left="851"/>
    </w:pPr>
    <w:rPr>
      <w:sz w:val="24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Tekstpodstawowy21">
    <w:name w:val="Tekst podstawowy 21"/>
    <w:basedOn w:val="Normalny"/>
    <w:pPr>
      <w:spacing w:line="480" w:lineRule="auto"/>
    </w:pPr>
    <w:rPr>
      <w:sz w:val="28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567"/>
      <w:jc w:val="both"/>
    </w:pPr>
    <w:rPr>
      <w:sz w:val="24"/>
    </w:rPr>
  </w:style>
  <w:style w:type="paragraph" w:styleId="Tekstpodstawowywcity2">
    <w:name w:val="Body Text Indent 2"/>
    <w:basedOn w:val="Normalny"/>
    <w:link w:val="Tekstpodstawowywcity2Znak"/>
    <w:pPr>
      <w:ind w:left="851" w:hanging="284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567"/>
      </w:tabs>
      <w:ind w:left="570"/>
    </w:pPr>
    <w:rPr>
      <w:sz w:val="24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pPr>
      <w:spacing w:line="360" w:lineRule="auto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</w:style>
  <w:style w:type="paragraph" w:customStyle="1" w:styleId="St4-punkt">
    <w:name w:val="St4-punkt"/>
    <w:basedOn w:val="Normalny"/>
    <w:pPr>
      <w:autoSpaceDE w:val="0"/>
      <w:autoSpaceDN w:val="0"/>
      <w:ind w:left="680" w:hanging="340"/>
      <w:jc w:val="both"/>
    </w:pPr>
    <w:rPr>
      <w:sz w:val="24"/>
      <w:szCs w:val="24"/>
    </w:rPr>
  </w:style>
  <w:style w:type="paragraph" w:customStyle="1" w:styleId="BodyText21">
    <w:name w:val="Body Text 21"/>
    <w:basedOn w:val="Normalny"/>
    <w:pPr>
      <w:autoSpaceDE w:val="0"/>
      <w:autoSpaceDN w:val="0"/>
      <w:jc w:val="both"/>
    </w:pPr>
  </w:style>
  <w:style w:type="paragraph" w:customStyle="1" w:styleId="St3-ust-czonowy">
    <w:name w:val="St3-ust-członowy"/>
    <w:basedOn w:val="Normalny"/>
    <w:pPr>
      <w:autoSpaceDE w:val="0"/>
      <w:autoSpaceDN w:val="0"/>
      <w:ind w:left="397" w:hanging="397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 w:val="0"/>
      <w:autoSpaceDN w:val="0"/>
      <w:spacing w:before="100" w:after="100"/>
      <w:jc w:val="both"/>
    </w:pPr>
  </w:style>
  <w:style w:type="paragraph" w:styleId="HTML-wstpniesformatowany">
    <w:name w:val="HTML Preformatted"/>
    <w:basedOn w:val="Normalny"/>
    <w:link w:val="HTML-wstpniesformatowanyZnak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link w:val="pktZnak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pPr>
      <w:ind w:left="850" w:hanging="425"/>
    </w:pPr>
  </w:style>
  <w:style w:type="character" w:customStyle="1" w:styleId="akapitdomyslny">
    <w:name w:val="akapitdomyslny"/>
    <w:rPr>
      <w:sz w:val="20"/>
      <w:szCs w:val="20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customStyle="1" w:styleId="cz">
    <w:name w:val="część"/>
    <w:basedOn w:val="Nagwek1"/>
    <w:autoRedefine/>
    <w:pPr>
      <w:keepNext w:val="0"/>
      <w:tabs>
        <w:tab w:val="left" w:pos="851"/>
      </w:tabs>
      <w:spacing w:line="400" w:lineRule="exact"/>
      <w:ind w:firstLine="567"/>
      <w:jc w:val="center"/>
    </w:pPr>
    <w:rPr>
      <w:rFonts w:ascii="NewBrunswick" w:hAnsi="NewBrunswick"/>
      <w:b/>
      <w:i/>
      <w:sz w:val="34"/>
    </w:rPr>
  </w:style>
  <w:style w:type="character" w:styleId="UyteHipercze">
    <w:name w:val="FollowedHyperlink"/>
    <w:uiPriority w:val="99"/>
    <w:rPr>
      <w:color w:val="800080"/>
      <w:u w:val="single"/>
    </w:rPr>
  </w:style>
  <w:style w:type="character" w:customStyle="1" w:styleId="dane1">
    <w:name w:val="dane1"/>
    <w:rPr>
      <w:color w:val="0000CD"/>
    </w:rPr>
  </w:style>
  <w:style w:type="paragraph" w:customStyle="1" w:styleId="BodyTextIndent21">
    <w:name w:val="Body Text Indent 21"/>
    <w:basedOn w:val="Normalny"/>
    <w:pPr>
      <w:spacing w:line="360" w:lineRule="auto"/>
      <w:ind w:left="567"/>
    </w:pPr>
    <w:rPr>
      <w:sz w:val="24"/>
    </w:rPr>
  </w:style>
  <w:style w:type="paragraph" w:customStyle="1" w:styleId="xl22">
    <w:name w:val="xl2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3">
    <w:name w:val="xl2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4">
    <w:name w:val="xl2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7">
    <w:name w:val="xl27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8">
    <w:name w:val="xl28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0">
    <w:name w:val="xl30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1">
    <w:name w:val="xl3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2">
    <w:name w:val="xl3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5">
    <w:name w:val="xl3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6">
    <w:name w:val="xl3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37">
    <w:name w:val="xl37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8">
    <w:name w:val="xl38"/>
    <w:basedOn w:val="Normalny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39">
    <w:name w:val="xl3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1">
    <w:name w:val="xl41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2">
    <w:name w:val="xl42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43">
    <w:name w:val="xl43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4">
    <w:name w:val="xl4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5">
    <w:name w:val="xl45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6">
    <w:name w:val="xl4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</w:style>
  <w:style w:type="paragraph" w:customStyle="1" w:styleId="Paragraf2">
    <w:name w:val="Paragraf 2"/>
    <w:basedOn w:val="Normalny"/>
    <w:rsid w:val="00860085"/>
    <w:pPr>
      <w:numPr>
        <w:numId w:val="2"/>
      </w:numPr>
    </w:pPr>
    <w:rPr>
      <w:sz w:val="24"/>
      <w:szCs w:val="24"/>
    </w:rPr>
  </w:style>
  <w:style w:type="paragraph" w:customStyle="1" w:styleId="Punkt">
    <w:name w:val="Punkt"/>
    <w:basedOn w:val="Normalny"/>
    <w:rsid w:val="00860085"/>
    <w:pPr>
      <w:numPr>
        <w:ilvl w:val="2"/>
        <w:numId w:val="2"/>
      </w:numPr>
      <w:tabs>
        <w:tab w:val="num" w:pos="360"/>
      </w:tabs>
      <w:ind w:left="360" w:hanging="360"/>
    </w:pPr>
    <w:rPr>
      <w:sz w:val="24"/>
      <w:szCs w:val="24"/>
    </w:rPr>
  </w:style>
  <w:style w:type="character" w:customStyle="1" w:styleId="EquationCaption">
    <w:name w:val="_Equation Caption"/>
    <w:uiPriority w:val="99"/>
    <w:rsid w:val="00E302E1"/>
  </w:style>
  <w:style w:type="table" w:styleId="Tabela-Siatka">
    <w:name w:val="Table Grid"/>
    <w:basedOn w:val="Standardowy"/>
    <w:uiPriority w:val="59"/>
    <w:rsid w:val="00CB1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l">
    <w:name w:val="Artykul"/>
    <w:basedOn w:val="Normalny"/>
    <w:rsid w:val="00AA68FA"/>
    <w:pPr>
      <w:numPr>
        <w:numId w:val="1"/>
      </w:numPr>
    </w:pPr>
    <w:rPr>
      <w:sz w:val="24"/>
      <w:szCs w:val="24"/>
    </w:rPr>
  </w:style>
  <w:style w:type="paragraph" w:customStyle="1" w:styleId="ZnakZnakCharZnakZnakChar">
    <w:name w:val="Znak Znak Char Znak Znak Char"/>
    <w:basedOn w:val="Normalny"/>
    <w:autoRedefine/>
    <w:rsid w:val="00393CD4"/>
    <w:pPr>
      <w:tabs>
        <w:tab w:val="left" w:pos="709"/>
      </w:tabs>
      <w:spacing w:before="120"/>
      <w:ind w:left="4" w:hanging="4"/>
    </w:pPr>
    <w:rPr>
      <w:rFonts w:ascii="Arial" w:hAnsi="Arial"/>
      <w:sz w:val="24"/>
      <w:szCs w:val="24"/>
    </w:rPr>
  </w:style>
  <w:style w:type="character" w:customStyle="1" w:styleId="item">
    <w:name w:val="item"/>
    <w:basedOn w:val="Domylnaczcionkaakapitu"/>
    <w:rsid w:val="00572DB7"/>
  </w:style>
  <w:style w:type="paragraph" w:customStyle="1" w:styleId="Default">
    <w:name w:val="Default"/>
    <w:rsid w:val="009356B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1">
    <w:name w:val="Normalny+1"/>
    <w:basedOn w:val="Default"/>
    <w:next w:val="Default"/>
    <w:rsid w:val="009356B0"/>
    <w:rPr>
      <w:color w:val="auto"/>
    </w:rPr>
  </w:style>
  <w:style w:type="paragraph" w:customStyle="1" w:styleId="Tekstpodstawowywcity310">
    <w:name w:val="Tekst podstawowy wcięty 310"/>
    <w:basedOn w:val="Normalny"/>
    <w:rsid w:val="00AE5318"/>
    <w:pPr>
      <w:tabs>
        <w:tab w:val="left" w:pos="851"/>
      </w:tabs>
      <w:ind w:left="851"/>
    </w:pPr>
    <w:rPr>
      <w:sz w:val="24"/>
    </w:rPr>
  </w:style>
  <w:style w:type="paragraph" w:styleId="Akapitzlist">
    <w:name w:val="List Paragraph"/>
    <w:aliases w:val="Numerowanie,List Paragraph,Podsis rysunku,T_SZ_List Paragraph,L1,Akapit z listą5,CP-UC,CP-Punkty,Bullet List,List - bullets,Equipment,Bullet 1,List Paragraph1,List Paragraph Char Char,b1,Figure_name,Numbered Indented Text,lp1,Ref,List_TIS"/>
    <w:basedOn w:val="Normalny"/>
    <w:link w:val="AkapitzlistZnak"/>
    <w:uiPriority w:val="34"/>
    <w:qFormat/>
    <w:rsid w:val="005F2A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4D0B23"/>
    <w:rPr>
      <w:vertAlign w:val="superscript"/>
    </w:rPr>
  </w:style>
  <w:style w:type="paragraph" w:customStyle="1" w:styleId="ZnakZnakZnakZnak">
    <w:name w:val="Znak Znak Znak Znak"/>
    <w:basedOn w:val="Normalny"/>
    <w:link w:val="Bezlisty"/>
    <w:rsid w:val="0030628F"/>
    <w:pPr>
      <w:spacing w:line="360" w:lineRule="atLeast"/>
      <w:jc w:val="both"/>
    </w:pPr>
    <w:rPr>
      <w:sz w:val="24"/>
    </w:rPr>
  </w:style>
  <w:style w:type="paragraph" w:customStyle="1" w:styleId="BodyText210">
    <w:name w:val="Body Text 2+1"/>
    <w:basedOn w:val="Normalny"/>
    <w:next w:val="Normalny"/>
    <w:rsid w:val="009E552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ZnakZnak">
    <w:name w:val="Znak Znak"/>
    <w:basedOn w:val="Normalny"/>
    <w:rsid w:val="000C13F6"/>
    <w:pPr>
      <w:spacing w:line="360" w:lineRule="atLeast"/>
      <w:jc w:val="both"/>
    </w:pPr>
    <w:rPr>
      <w:sz w:val="24"/>
    </w:rPr>
  </w:style>
  <w:style w:type="paragraph" w:customStyle="1" w:styleId="ZnakZnak0">
    <w:name w:val="Znak Znak0"/>
    <w:basedOn w:val="Normalny"/>
    <w:rsid w:val="009F0183"/>
    <w:pPr>
      <w:spacing w:line="360" w:lineRule="atLeast"/>
      <w:jc w:val="both"/>
    </w:pPr>
    <w:rPr>
      <w:sz w:val="24"/>
    </w:rPr>
  </w:style>
  <w:style w:type="character" w:customStyle="1" w:styleId="TekstpodstawowyZnak">
    <w:name w:val="Tekst podstawowy Znak"/>
    <w:link w:val="Tekstpodstawowy"/>
    <w:rsid w:val="0013666C"/>
    <w:rPr>
      <w:sz w:val="24"/>
    </w:rPr>
  </w:style>
  <w:style w:type="paragraph" w:customStyle="1" w:styleId="Tekstpodstawowywcity210">
    <w:name w:val="Tekst podstawowy wcięty 210"/>
    <w:basedOn w:val="Normalny"/>
    <w:rsid w:val="002113C4"/>
    <w:pPr>
      <w:spacing w:line="360" w:lineRule="auto"/>
      <w:ind w:left="567"/>
    </w:pPr>
    <w:rPr>
      <w:sz w:val="24"/>
    </w:rPr>
  </w:style>
  <w:style w:type="paragraph" w:customStyle="1" w:styleId="ZnakZnak2">
    <w:name w:val="Znak Znak2"/>
    <w:basedOn w:val="Normalny"/>
    <w:rsid w:val="001C39F0"/>
    <w:pPr>
      <w:spacing w:line="360" w:lineRule="atLeast"/>
      <w:jc w:val="both"/>
    </w:pPr>
    <w:rPr>
      <w:sz w:val="24"/>
    </w:rPr>
  </w:style>
  <w:style w:type="paragraph" w:customStyle="1" w:styleId="ZnakZnak1">
    <w:name w:val="Znak Znak1"/>
    <w:basedOn w:val="Normalny"/>
    <w:rsid w:val="007D1885"/>
    <w:pPr>
      <w:spacing w:line="360" w:lineRule="atLeast"/>
      <w:jc w:val="both"/>
    </w:pPr>
    <w:rPr>
      <w:sz w:val="24"/>
    </w:rPr>
  </w:style>
  <w:style w:type="character" w:customStyle="1" w:styleId="Tekstpodstawowywcity3Znak">
    <w:name w:val="Tekst podstawowy wcięty 3 Znak"/>
    <w:link w:val="Tekstpodstawowywcity3"/>
    <w:rsid w:val="00EF45E3"/>
    <w:rPr>
      <w:sz w:val="24"/>
    </w:rPr>
  </w:style>
  <w:style w:type="paragraph" w:customStyle="1" w:styleId="ZnakZnak4">
    <w:name w:val="Znak Znak4"/>
    <w:basedOn w:val="Normalny"/>
    <w:rsid w:val="0026319A"/>
    <w:pPr>
      <w:spacing w:line="360" w:lineRule="atLeast"/>
      <w:jc w:val="both"/>
    </w:pPr>
    <w:rPr>
      <w:sz w:val="24"/>
    </w:rPr>
  </w:style>
  <w:style w:type="character" w:customStyle="1" w:styleId="Nagwek1Znak">
    <w:name w:val="Nagłówek 1 Znak"/>
    <w:link w:val="Nagwek1"/>
    <w:uiPriority w:val="9"/>
    <w:rsid w:val="0026319A"/>
    <w:rPr>
      <w:sz w:val="24"/>
    </w:rPr>
  </w:style>
  <w:style w:type="character" w:customStyle="1" w:styleId="Tekstpodstawowy3Znak">
    <w:name w:val="Tekst podstawowy 3 Znak"/>
    <w:link w:val="Tekstpodstawowy3"/>
    <w:uiPriority w:val="99"/>
    <w:locked/>
    <w:rsid w:val="00304AF5"/>
    <w:rPr>
      <w:rFonts w:ascii="Arial" w:hAnsi="Arial"/>
      <w:sz w:val="22"/>
    </w:rPr>
  </w:style>
  <w:style w:type="paragraph" w:customStyle="1" w:styleId="style53">
    <w:name w:val="style53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style27">
    <w:name w:val="style27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style73">
    <w:name w:val="style73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146">
    <w:name w:val="fontstyle146"/>
    <w:rsid w:val="001401A2"/>
  </w:style>
  <w:style w:type="character" w:customStyle="1" w:styleId="apple-style-span">
    <w:name w:val="apple-style-span"/>
    <w:uiPriority w:val="99"/>
    <w:rsid w:val="00C04361"/>
  </w:style>
  <w:style w:type="character" w:customStyle="1" w:styleId="Tekstpodstawowy2Znak">
    <w:name w:val="Tekst podstawowy 2 Znak"/>
    <w:link w:val="Tekstpodstawowy2"/>
    <w:uiPriority w:val="99"/>
    <w:rsid w:val="00DE0FB2"/>
    <w:rPr>
      <w:rFonts w:ascii="Arial" w:hAnsi="Arial"/>
      <w:sz w:val="24"/>
    </w:rPr>
  </w:style>
  <w:style w:type="character" w:customStyle="1" w:styleId="Nagwek9Znak">
    <w:name w:val="Nagłówek 9 Znak"/>
    <w:link w:val="Nagwek9"/>
    <w:uiPriority w:val="99"/>
    <w:rsid w:val="00DE0FB2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DE0FB2"/>
    <w:rPr>
      <w:sz w:val="24"/>
    </w:rPr>
  </w:style>
  <w:style w:type="paragraph" w:customStyle="1" w:styleId="msonormalcxspdrugie">
    <w:name w:val="msonormalcxspdrugie"/>
    <w:basedOn w:val="Normalny"/>
    <w:rsid w:val="00DE0FB2"/>
    <w:pPr>
      <w:spacing w:before="100" w:beforeAutospacing="1" w:after="100" w:afterAutospacing="1"/>
    </w:pPr>
    <w:rPr>
      <w:sz w:val="24"/>
      <w:szCs w:val="24"/>
    </w:rPr>
  </w:style>
  <w:style w:type="paragraph" w:styleId="Lista">
    <w:name w:val="List"/>
    <w:basedOn w:val="Tekstpodstawowy"/>
    <w:rsid w:val="009342A7"/>
    <w:pPr>
      <w:suppressAutoHyphens/>
      <w:spacing w:after="120"/>
    </w:pPr>
    <w:rPr>
      <w:rFonts w:cs="Tahoma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rsid w:val="00040481"/>
    <w:rPr>
      <w:sz w:val="24"/>
    </w:rPr>
  </w:style>
  <w:style w:type="character" w:customStyle="1" w:styleId="Nagwek8Znak">
    <w:name w:val="Nagłówek 8 Znak"/>
    <w:link w:val="Nagwek8"/>
    <w:uiPriority w:val="99"/>
    <w:rsid w:val="00807A5A"/>
    <w:rPr>
      <w:b/>
      <w:sz w:val="24"/>
    </w:rPr>
  </w:style>
  <w:style w:type="character" w:customStyle="1" w:styleId="StopkaZnak">
    <w:name w:val="Stopka Znak"/>
    <w:link w:val="Stopka"/>
    <w:uiPriority w:val="99"/>
    <w:rsid w:val="003C5445"/>
  </w:style>
  <w:style w:type="character" w:customStyle="1" w:styleId="TekstprzypisudolnegoZnak">
    <w:name w:val="Tekst przypisu dolnego Znak"/>
    <w:link w:val="Tekstprzypisudolnego"/>
    <w:uiPriority w:val="99"/>
    <w:rsid w:val="003C5445"/>
  </w:style>
  <w:style w:type="paragraph" w:styleId="Tekstprzypisukocowego">
    <w:name w:val="endnote text"/>
    <w:basedOn w:val="Normalny"/>
    <w:link w:val="TekstprzypisukocowegoZnak"/>
    <w:uiPriority w:val="99"/>
    <w:rsid w:val="0094390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4390A"/>
  </w:style>
  <w:style w:type="character" w:styleId="Odwoanieprzypisukocowego">
    <w:name w:val="endnote reference"/>
    <w:uiPriority w:val="99"/>
    <w:rsid w:val="0094390A"/>
    <w:rPr>
      <w:vertAlign w:val="superscript"/>
    </w:rPr>
  </w:style>
  <w:style w:type="character" w:customStyle="1" w:styleId="FontStyle59">
    <w:name w:val="Font Style59"/>
    <w:uiPriority w:val="99"/>
    <w:rsid w:val="00CC5FF0"/>
    <w:rPr>
      <w:rFonts w:ascii="Times New Roman" w:hAnsi="Times New Roman" w:cs="Times New Roman"/>
      <w:sz w:val="18"/>
      <w:szCs w:val="18"/>
    </w:rPr>
  </w:style>
  <w:style w:type="paragraph" w:customStyle="1" w:styleId="Tekstpodstawowy210">
    <w:name w:val="Tekst podstawowy 210"/>
    <w:basedOn w:val="Normalny"/>
    <w:uiPriority w:val="99"/>
    <w:rsid w:val="00B57004"/>
    <w:pPr>
      <w:spacing w:line="480" w:lineRule="auto"/>
    </w:pPr>
    <w:rPr>
      <w:sz w:val="28"/>
    </w:rPr>
  </w:style>
  <w:style w:type="numbering" w:customStyle="1" w:styleId="Bezlisty1">
    <w:name w:val="Bez listy1"/>
    <w:next w:val="Bezlisty"/>
    <w:uiPriority w:val="99"/>
    <w:semiHidden/>
    <w:unhideWhenUsed/>
    <w:rsid w:val="00811B73"/>
  </w:style>
  <w:style w:type="character" w:customStyle="1" w:styleId="TekstdymkaZnak">
    <w:name w:val="Tekst dymka Znak"/>
    <w:link w:val="Tekstdymka"/>
    <w:uiPriority w:val="99"/>
    <w:rsid w:val="00811B7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11B73"/>
  </w:style>
  <w:style w:type="table" w:customStyle="1" w:styleId="Tabela-Siatka1">
    <w:name w:val="Tabela - Siatka1"/>
    <w:basedOn w:val="Standardowy"/>
    <w:next w:val="Tabela-Siatka"/>
    <w:rsid w:val="00811B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rsid w:val="00DD21BC"/>
  </w:style>
  <w:style w:type="paragraph" w:customStyle="1" w:styleId="Akapitzlist1">
    <w:name w:val="Akapit z listą1"/>
    <w:basedOn w:val="Normalny"/>
    <w:rsid w:val="00A91B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Indent31">
    <w:name w:val="Body Text Indent 31"/>
    <w:basedOn w:val="Normalny"/>
    <w:rsid w:val="003A2EFD"/>
    <w:pPr>
      <w:tabs>
        <w:tab w:val="left" w:pos="851"/>
      </w:tabs>
      <w:ind w:left="851"/>
    </w:pPr>
    <w:rPr>
      <w:sz w:val="24"/>
    </w:rPr>
  </w:style>
  <w:style w:type="paragraph" w:customStyle="1" w:styleId="BodyText22">
    <w:name w:val="Body Text 22"/>
    <w:basedOn w:val="Normalny"/>
    <w:rsid w:val="003A2EFD"/>
    <w:pPr>
      <w:spacing w:line="480" w:lineRule="auto"/>
    </w:pPr>
    <w:rPr>
      <w:sz w:val="28"/>
    </w:rPr>
  </w:style>
  <w:style w:type="character" w:customStyle="1" w:styleId="bodycopy1">
    <w:name w:val="bodycopy1"/>
    <w:rsid w:val="004B5041"/>
    <w:rPr>
      <w:rFonts w:ascii="Times New Roman" w:hAnsi="Times New Roman" w:cs="Times New Roman"/>
      <w:spacing w:val="0"/>
      <w:sz w:val="20"/>
      <w:szCs w:val="20"/>
      <w:u w:val="none"/>
    </w:rPr>
  </w:style>
  <w:style w:type="character" w:styleId="Odwoaniedokomentarza">
    <w:name w:val="annotation reference"/>
    <w:uiPriority w:val="99"/>
    <w:rsid w:val="00CA1A1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A1A1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1A12"/>
  </w:style>
  <w:style w:type="character" w:customStyle="1" w:styleId="TematkomentarzaZnak">
    <w:name w:val="Temat komentarza Znak"/>
    <w:link w:val="Tematkomentarza"/>
    <w:uiPriority w:val="99"/>
    <w:rsid w:val="00CA1A12"/>
    <w:rPr>
      <w:b/>
      <w:bCs/>
    </w:rPr>
  </w:style>
  <w:style w:type="paragraph" w:customStyle="1" w:styleId="Tekstpodstawowywcity30">
    <w:name w:val="Tekst podstawowy wci?ty 3"/>
    <w:basedOn w:val="Normalny"/>
    <w:rsid w:val="003B5391"/>
    <w:pPr>
      <w:spacing w:line="360" w:lineRule="auto"/>
      <w:ind w:left="567"/>
      <w:jc w:val="both"/>
    </w:pPr>
    <w:rPr>
      <w:rFonts w:ascii="Arial" w:hAnsi="Arial" w:cs="Arial"/>
      <w:sz w:val="24"/>
    </w:rPr>
  </w:style>
  <w:style w:type="table" w:customStyle="1" w:styleId="Tabela-Siatka2">
    <w:name w:val="Tabela - Siatka2"/>
    <w:basedOn w:val="Standardowy"/>
    <w:next w:val="Tabela-Siatka"/>
    <w:uiPriority w:val="39"/>
    <w:rsid w:val="00925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a">
    <w:name w:val="Heading 3_a"/>
    <w:basedOn w:val="Nagwek3"/>
    <w:rsid w:val="003F3533"/>
    <w:pPr>
      <w:keepNext w:val="0"/>
      <w:suppressAutoHyphens/>
      <w:spacing w:before="240" w:after="240" w:line="288" w:lineRule="auto"/>
      <w:ind w:left="567" w:hanging="567"/>
    </w:pPr>
    <w:rPr>
      <w:b/>
      <w:bCs/>
      <w:szCs w:val="26"/>
      <w:lang w:eastAsia="ar-SA"/>
    </w:rPr>
  </w:style>
  <w:style w:type="paragraph" w:styleId="Poprawka">
    <w:name w:val="Revision"/>
    <w:hidden/>
    <w:uiPriority w:val="99"/>
    <w:semiHidden/>
    <w:rsid w:val="00B24573"/>
  </w:style>
  <w:style w:type="table" w:customStyle="1" w:styleId="Tabela-Siatka3">
    <w:name w:val="Tabela - Siatka3"/>
    <w:basedOn w:val="Standardowy"/>
    <w:next w:val="Tabela-Siatka"/>
    <w:uiPriority w:val="59"/>
    <w:rsid w:val="00FE3FD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agwek2"/>
    <w:link w:val="Styl1Znak"/>
    <w:uiPriority w:val="99"/>
    <w:qFormat/>
    <w:rsid w:val="002C63EA"/>
    <w:pPr>
      <w:numPr>
        <w:numId w:val="3"/>
      </w:numPr>
      <w:tabs>
        <w:tab w:val="num" w:pos="360"/>
        <w:tab w:val="left" w:pos="426"/>
      </w:tabs>
      <w:spacing w:before="120" w:after="120"/>
      <w:ind w:left="0" w:firstLine="0"/>
      <w:jc w:val="both"/>
    </w:pPr>
    <w:rPr>
      <w:b w:val="0"/>
      <w:sz w:val="22"/>
      <w:szCs w:val="22"/>
    </w:rPr>
  </w:style>
  <w:style w:type="paragraph" w:customStyle="1" w:styleId="Styl2">
    <w:name w:val="Styl2"/>
    <w:basedOn w:val="Normalny"/>
    <w:link w:val="Styl2Znak"/>
    <w:qFormat/>
    <w:rsid w:val="002C63EA"/>
    <w:pPr>
      <w:numPr>
        <w:ilvl w:val="1"/>
        <w:numId w:val="3"/>
      </w:numPr>
      <w:tabs>
        <w:tab w:val="left" w:pos="851"/>
      </w:tabs>
      <w:spacing w:before="120" w:after="120"/>
      <w:jc w:val="both"/>
    </w:pPr>
    <w:rPr>
      <w:sz w:val="22"/>
      <w:szCs w:val="22"/>
      <w:lang w:eastAsia="x-none"/>
    </w:rPr>
  </w:style>
  <w:style w:type="character" w:customStyle="1" w:styleId="Styl2Znak">
    <w:name w:val="Styl2 Znak"/>
    <w:link w:val="Styl2"/>
    <w:rsid w:val="002C63EA"/>
    <w:rPr>
      <w:sz w:val="22"/>
      <w:szCs w:val="22"/>
      <w:lang w:eastAsia="x-none"/>
    </w:rPr>
  </w:style>
  <w:style w:type="paragraph" w:customStyle="1" w:styleId="Standard">
    <w:name w:val="Standard"/>
    <w:rsid w:val="002C63EA"/>
    <w:pPr>
      <w:widowControl w:val="0"/>
      <w:suppressAutoHyphens/>
      <w:autoSpaceDN w:val="0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numbering" w:customStyle="1" w:styleId="WWNum3">
    <w:name w:val="WWNum3"/>
    <w:rsid w:val="002C63EA"/>
    <w:pPr>
      <w:numPr>
        <w:numId w:val="4"/>
      </w:numPr>
    </w:pPr>
  </w:style>
  <w:style w:type="paragraph" w:customStyle="1" w:styleId="ZnakZnakZnakZnak0">
    <w:name w:val="Znak Znak Znak Znak0"/>
    <w:basedOn w:val="Normalny"/>
    <w:rsid w:val="00BD6D0E"/>
    <w:pPr>
      <w:spacing w:line="360" w:lineRule="atLeast"/>
      <w:jc w:val="both"/>
    </w:pPr>
    <w:rPr>
      <w:sz w:val="24"/>
    </w:rPr>
  </w:style>
  <w:style w:type="character" w:customStyle="1" w:styleId="AkapitzlistZnak">
    <w:name w:val="Akapit z listą Znak"/>
    <w:aliases w:val="Numerowanie Znak,List Paragraph Znak,Podsis rysunku Znak,T_SZ_List Paragraph Znak,L1 Znak,Akapit z listą5 Znak,CP-UC Znak,CP-Punkty Znak,Bullet List Znak,List - bullets Znak,Equipment Znak,Bullet 1 Znak,List Paragraph1 Znak,b1 Znak"/>
    <w:link w:val="Akapitzlist"/>
    <w:uiPriority w:val="34"/>
    <w:qFormat/>
    <w:rsid w:val="00BD6D0E"/>
    <w:rPr>
      <w:rFonts w:ascii="Calibri" w:eastAsia="Calibri" w:hAnsi="Calibri"/>
      <w:sz w:val="22"/>
      <w:szCs w:val="22"/>
      <w:lang w:eastAsia="en-US"/>
    </w:rPr>
  </w:style>
  <w:style w:type="table" w:customStyle="1" w:styleId="Tabela-Siatka4">
    <w:name w:val="Tabela - Siatka4"/>
    <w:basedOn w:val="Standardowy"/>
    <w:next w:val="Tabela-Siatka"/>
    <w:uiPriority w:val="59"/>
    <w:rsid w:val="00CE511C"/>
    <w:pPr>
      <w:spacing w:after="160" w:line="259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473F7"/>
    <w:pPr>
      <w:spacing w:after="160" w:line="259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D7085E"/>
    <w:rPr>
      <w:rFonts w:asciiTheme="minorHAnsi" w:eastAsiaTheme="minorEastAsia" w:hAnsiTheme="minorHAnsi" w:cstheme="minorBidi"/>
      <w:sz w:val="22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7793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877937"/>
    <w:rPr>
      <w:i/>
      <w:iCs/>
    </w:rPr>
  </w:style>
  <w:style w:type="paragraph" w:styleId="Spistreci3">
    <w:name w:val="toc 3"/>
    <w:basedOn w:val="Normalny"/>
    <w:next w:val="Normalny"/>
    <w:autoRedefine/>
    <w:uiPriority w:val="39"/>
    <w:unhideWhenUsed/>
    <w:rsid w:val="00877937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77937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877937"/>
    <w:rPr>
      <w:color w:val="808080"/>
    </w:rPr>
  </w:style>
  <w:style w:type="paragraph" w:customStyle="1" w:styleId="ZnakZnakZnakZnak1">
    <w:name w:val="Znak Znak Znak Znak1"/>
    <w:basedOn w:val="Normalny"/>
    <w:rsid w:val="00D669A9"/>
    <w:pPr>
      <w:spacing w:line="360" w:lineRule="atLeast"/>
      <w:jc w:val="both"/>
    </w:pPr>
    <w:rPr>
      <w:sz w:val="24"/>
    </w:rPr>
  </w:style>
  <w:style w:type="character" w:customStyle="1" w:styleId="Umowa11Znak">
    <w:name w:val="Umowa 1.1 Znak"/>
    <w:link w:val="Umowa11"/>
    <w:semiHidden/>
    <w:locked/>
    <w:rsid w:val="001E11F6"/>
    <w:rPr>
      <w:rFonts w:ascii="Candara" w:hAnsi="Candara"/>
    </w:rPr>
  </w:style>
  <w:style w:type="paragraph" w:customStyle="1" w:styleId="Umowa11">
    <w:name w:val="Umowa 1.1"/>
    <w:basedOn w:val="Normalny"/>
    <w:link w:val="Umowa11Znak"/>
    <w:semiHidden/>
    <w:qFormat/>
    <w:rsid w:val="001E11F6"/>
    <w:pPr>
      <w:tabs>
        <w:tab w:val="left" w:pos="1560"/>
      </w:tabs>
      <w:spacing w:before="120" w:line="276" w:lineRule="auto"/>
      <w:jc w:val="both"/>
    </w:pPr>
    <w:rPr>
      <w:rFonts w:ascii="Candara" w:hAnsi="Candara"/>
    </w:rPr>
  </w:style>
  <w:style w:type="character" w:customStyle="1" w:styleId="normaltextrun">
    <w:name w:val="normaltextrun"/>
    <w:basedOn w:val="Domylnaczcionkaakapitu"/>
    <w:rsid w:val="006204D5"/>
  </w:style>
  <w:style w:type="character" w:customStyle="1" w:styleId="eop">
    <w:name w:val="eop"/>
    <w:basedOn w:val="Domylnaczcionkaakapitu"/>
    <w:rsid w:val="006204D5"/>
  </w:style>
  <w:style w:type="paragraph" w:customStyle="1" w:styleId="Tekstpodstawowywcity22">
    <w:name w:val="Tekst podstawowy wcięty 22"/>
    <w:basedOn w:val="Normalny"/>
    <w:rsid w:val="00FF0D30"/>
    <w:pPr>
      <w:spacing w:line="360" w:lineRule="auto"/>
      <w:ind w:left="567"/>
    </w:pPr>
    <w:rPr>
      <w:sz w:val="24"/>
    </w:rPr>
  </w:style>
  <w:style w:type="paragraph" w:customStyle="1" w:styleId="Roz3Za">
    <w:name w:val="Roz 3 Zał"/>
    <w:basedOn w:val="Normalny"/>
    <w:link w:val="Roz3ZaZnak"/>
    <w:qFormat/>
    <w:rsid w:val="00610DA2"/>
    <w:pPr>
      <w:spacing w:line="276" w:lineRule="auto"/>
      <w:ind w:left="644" w:hanging="360"/>
      <w:jc w:val="both"/>
      <w:outlineLvl w:val="3"/>
    </w:pPr>
    <w:rPr>
      <w:color w:val="000000"/>
      <w:sz w:val="22"/>
      <w:szCs w:val="22"/>
      <w:lang w:val="x-none" w:eastAsia="x-none"/>
    </w:rPr>
  </w:style>
  <w:style w:type="character" w:customStyle="1" w:styleId="Roz3ZaZnak">
    <w:name w:val="Roz 3 Zał Znak"/>
    <w:link w:val="Roz3Za"/>
    <w:rsid w:val="00610DA2"/>
    <w:rPr>
      <w:color w:val="000000"/>
      <w:sz w:val="22"/>
      <w:szCs w:val="22"/>
      <w:lang w:val="x-none" w:eastAsia="x-none"/>
    </w:rPr>
  </w:style>
  <w:style w:type="paragraph" w:customStyle="1" w:styleId="ZnakZnakZnakZnak2">
    <w:name w:val="Znak Znak Znak Znak"/>
    <w:basedOn w:val="Normalny"/>
    <w:rsid w:val="008736AB"/>
    <w:pPr>
      <w:spacing w:line="360" w:lineRule="atLeast"/>
      <w:jc w:val="both"/>
    </w:pPr>
    <w:rPr>
      <w:sz w:val="24"/>
    </w:rPr>
  </w:style>
  <w:style w:type="character" w:customStyle="1" w:styleId="Nagwek5Znak">
    <w:name w:val="Nagłówek 5 Znak"/>
    <w:link w:val="Nagwek5"/>
    <w:rsid w:val="002B01FE"/>
    <w:rPr>
      <w:b/>
      <w:sz w:val="32"/>
    </w:rPr>
  </w:style>
  <w:style w:type="paragraph" w:customStyle="1" w:styleId="Tekstpodstawowywcity35">
    <w:name w:val="Tekst podstawowy wcięty 35"/>
    <w:basedOn w:val="Normalny"/>
    <w:rsid w:val="00DC6173"/>
    <w:pPr>
      <w:tabs>
        <w:tab w:val="left" w:pos="851"/>
      </w:tabs>
      <w:ind w:left="851"/>
    </w:pPr>
    <w:rPr>
      <w:sz w:val="24"/>
    </w:rPr>
  </w:style>
  <w:style w:type="paragraph" w:styleId="Lista2">
    <w:name w:val="List 2"/>
    <w:basedOn w:val="Normalny"/>
    <w:unhideWhenUsed/>
    <w:rsid w:val="00146F54"/>
    <w:pPr>
      <w:ind w:left="566" w:hanging="283"/>
      <w:contextualSpacing/>
    </w:pPr>
  </w:style>
  <w:style w:type="paragraph" w:customStyle="1" w:styleId="Tekstpodstawowywcity311">
    <w:name w:val="Tekst podstawowy wcięty 311"/>
    <w:basedOn w:val="Normalny"/>
    <w:rsid w:val="00146F54"/>
    <w:pPr>
      <w:tabs>
        <w:tab w:val="left" w:pos="851"/>
      </w:tabs>
      <w:ind w:left="851"/>
    </w:pPr>
    <w:rPr>
      <w:sz w:val="24"/>
    </w:rPr>
  </w:style>
  <w:style w:type="paragraph" w:customStyle="1" w:styleId="ZnakZnak3">
    <w:name w:val="Znak Znak3"/>
    <w:basedOn w:val="Normalny"/>
    <w:rsid w:val="00146F54"/>
    <w:pPr>
      <w:spacing w:line="360" w:lineRule="atLeast"/>
      <w:jc w:val="both"/>
    </w:pPr>
    <w:rPr>
      <w:sz w:val="24"/>
    </w:rPr>
  </w:style>
  <w:style w:type="paragraph" w:customStyle="1" w:styleId="Tekstpodstawowywcity211">
    <w:name w:val="Tekst podstawowy wcięty 211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Tekstpodstawowy211">
    <w:name w:val="Tekst podstawowy 211"/>
    <w:basedOn w:val="Normalny"/>
    <w:rsid w:val="00146F54"/>
    <w:pPr>
      <w:spacing w:line="480" w:lineRule="auto"/>
    </w:pPr>
    <w:rPr>
      <w:sz w:val="28"/>
    </w:rPr>
  </w:style>
  <w:style w:type="table" w:customStyle="1" w:styleId="Tabela-Siatka6">
    <w:name w:val="Tabela - Siatka6"/>
    <w:basedOn w:val="Standardowy"/>
    <w:next w:val="Tabela-Siatka"/>
    <w:uiPriority w:val="59"/>
    <w:rsid w:val="00146F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1">
    <w:name w:val="Akapit z listą11"/>
    <w:basedOn w:val="Normalny"/>
    <w:rsid w:val="00146F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146F54"/>
    <w:rPr>
      <w:b/>
      <w:bCs/>
    </w:rPr>
  </w:style>
  <w:style w:type="paragraph" w:customStyle="1" w:styleId="H2ListBullet">
    <w:name w:val="H2 List Bullet"/>
    <w:basedOn w:val="Normalny"/>
    <w:rsid w:val="00146F54"/>
    <w:pPr>
      <w:numPr>
        <w:numId w:val="5"/>
      </w:numPr>
      <w:tabs>
        <w:tab w:val="left" w:pos="1701"/>
      </w:tabs>
      <w:spacing w:before="120" w:after="60"/>
      <w:jc w:val="both"/>
    </w:pPr>
    <w:rPr>
      <w:rFonts w:ascii="Arial" w:hAnsi="Arial"/>
      <w:lang w:eastAsia="en-US"/>
    </w:rPr>
  </w:style>
  <w:style w:type="paragraph" w:customStyle="1" w:styleId="H2ListBullet3">
    <w:name w:val="H2 List Bullet 3"/>
    <w:basedOn w:val="Normalny"/>
    <w:rsid w:val="00146F54"/>
    <w:pPr>
      <w:numPr>
        <w:ilvl w:val="2"/>
        <w:numId w:val="5"/>
      </w:numPr>
      <w:tabs>
        <w:tab w:val="clear" w:pos="3024"/>
        <w:tab w:val="left" w:pos="2835"/>
      </w:tabs>
      <w:spacing w:before="120" w:after="60"/>
      <w:ind w:left="2835" w:hanging="567"/>
      <w:jc w:val="both"/>
    </w:pPr>
    <w:rPr>
      <w:rFonts w:ascii="Arial" w:hAnsi="Arial"/>
      <w:lang w:eastAsia="en-US"/>
    </w:rPr>
  </w:style>
  <w:style w:type="paragraph" w:customStyle="1" w:styleId="H1ListBullet2">
    <w:name w:val="H1 List Bullet 2"/>
    <w:rsid w:val="00146F54"/>
    <w:pPr>
      <w:numPr>
        <w:numId w:val="6"/>
      </w:numPr>
      <w:spacing w:after="100"/>
    </w:pPr>
    <w:rPr>
      <w:sz w:val="22"/>
      <w:lang w:val="en-US" w:eastAsia="en-US"/>
    </w:rPr>
  </w:style>
  <w:style w:type="numbering" w:customStyle="1" w:styleId="Umowa">
    <w:name w:val="Umowa"/>
    <w:uiPriority w:val="99"/>
    <w:rsid w:val="00146F54"/>
    <w:pPr>
      <w:numPr>
        <w:numId w:val="7"/>
      </w:numPr>
    </w:pPr>
  </w:style>
  <w:style w:type="paragraph" w:customStyle="1" w:styleId="Tekstpodstawowywcity26">
    <w:name w:val="Tekst podstawowy wcięty 26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Listanumerowana2ostatni">
    <w:name w:val="Lista numerowana 2 ostatni"/>
    <w:basedOn w:val="Normalny"/>
    <w:rsid w:val="00146F54"/>
  </w:style>
  <w:style w:type="paragraph" w:customStyle="1" w:styleId="Tekstpodstawowywcity32">
    <w:name w:val="Tekst podstawowy wcięty 32"/>
    <w:basedOn w:val="Normalny"/>
    <w:rsid w:val="00146F54"/>
    <w:pPr>
      <w:tabs>
        <w:tab w:val="left" w:pos="851"/>
      </w:tabs>
      <w:ind w:left="851"/>
    </w:pPr>
    <w:rPr>
      <w:sz w:val="24"/>
    </w:rPr>
  </w:style>
  <w:style w:type="paragraph" w:customStyle="1" w:styleId="PlainText1">
    <w:name w:val="Plain Text1"/>
    <w:rsid w:val="00146F54"/>
    <w:pPr>
      <w:suppressAutoHyphens/>
      <w:autoSpaceDN w:val="0"/>
      <w:textAlignment w:val="baseline"/>
    </w:pPr>
    <w:rPr>
      <w:rFonts w:ascii="Courier New" w:eastAsia="ヒラギノ角ゴ Pro W3" w:hAnsi="Courier New"/>
      <w:color w:val="000000"/>
      <w:kern w:val="3"/>
      <w:lang w:eastAsia="zh-CN" w:bidi="hi-IN"/>
    </w:rPr>
  </w:style>
  <w:style w:type="numbering" w:customStyle="1" w:styleId="WWNum5">
    <w:name w:val="WWNum5"/>
    <w:basedOn w:val="Bezlisty"/>
    <w:rsid w:val="00146F54"/>
    <w:pPr>
      <w:numPr>
        <w:numId w:val="8"/>
      </w:numPr>
    </w:pPr>
  </w:style>
  <w:style w:type="numbering" w:customStyle="1" w:styleId="WWNum12">
    <w:name w:val="WWNum12"/>
    <w:basedOn w:val="Bezlisty"/>
    <w:rsid w:val="00146F54"/>
    <w:pPr>
      <w:numPr>
        <w:numId w:val="9"/>
      </w:numPr>
    </w:pPr>
  </w:style>
  <w:style w:type="numbering" w:customStyle="1" w:styleId="WWNum13">
    <w:name w:val="WWNum13"/>
    <w:basedOn w:val="Bezlisty"/>
    <w:rsid w:val="00146F54"/>
    <w:pPr>
      <w:numPr>
        <w:numId w:val="10"/>
      </w:numPr>
    </w:pPr>
  </w:style>
  <w:style w:type="numbering" w:customStyle="1" w:styleId="WWNum16">
    <w:name w:val="WWNum16"/>
    <w:basedOn w:val="Bezlisty"/>
    <w:rsid w:val="00146F54"/>
    <w:pPr>
      <w:numPr>
        <w:numId w:val="11"/>
      </w:numPr>
    </w:pPr>
  </w:style>
  <w:style w:type="numbering" w:customStyle="1" w:styleId="WWNum15">
    <w:name w:val="WWNum15"/>
    <w:basedOn w:val="Bezlisty"/>
    <w:rsid w:val="00146F54"/>
    <w:pPr>
      <w:numPr>
        <w:numId w:val="12"/>
      </w:numPr>
    </w:pPr>
  </w:style>
  <w:style w:type="numbering" w:customStyle="1" w:styleId="WWNum19">
    <w:name w:val="WWNum19"/>
    <w:basedOn w:val="Bezlisty"/>
    <w:rsid w:val="00146F54"/>
    <w:pPr>
      <w:numPr>
        <w:numId w:val="13"/>
      </w:numPr>
    </w:pPr>
  </w:style>
  <w:style w:type="numbering" w:customStyle="1" w:styleId="WWNum14">
    <w:name w:val="WWNum14"/>
    <w:basedOn w:val="Bezlisty"/>
    <w:rsid w:val="00146F54"/>
    <w:pPr>
      <w:numPr>
        <w:numId w:val="14"/>
      </w:numPr>
    </w:pPr>
  </w:style>
  <w:style w:type="numbering" w:customStyle="1" w:styleId="WWNum18">
    <w:name w:val="WWNum18"/>
    <w:basedOn w:val="Bezlisty"/>
    <w:rsid w:val="00146F54"/>
    <w:pPr>
      <w:numPr>
        <w:numId w:val="15"/>
      </w:numPr>
    </w:pPr>
  </w:style>
  <w:style w:type="numbering" w:customStyle="1" w:styleId="WWNum26">
    <w:name w:val="WWNum26"/>
    <w:basedOn w:val="Bezlisty"/>
    <w:rsid w:val="00146F54"/>
    <w:pPr>
      <w:numPr>
        <w:numId w:val="16"/>
      </w:numPr>
    </w:pPr>
  </w:style>
  <w:style w:type="numbering" w:customStyle="1" w:styleId="WWNum24">
    <w:name w:val="WWNum24"/>
    <w:basedOn w:val="Bezlisty"/>
    <w:rsid w:val="00146F54"/>
    <w:pPr>
      <w:numPr>
        <w:numId w:val="17"/>
      </w:numPr>
    </w:pPr>
  </w:style>
  <w:style w:type="numbering" w:customStyle="1" w:styleId="WWNum28">
    <w:name w:val="WWNum28"/>
    <w:basedOn w:val="Bezlisty"/>
    <w:rsid w:val="00146F54"/>
    <w:pPr>
      <w:numPr>
        <w:numId w:val="18"/>
      </w:numPr>
    </w:pPr>
  </w:style>
  <w:style w:type="numbering" w:customStyle="1" w:styleId="WWNum29">
    <w:name w:val="WWNum29"/>
    <w:basedOn w:val="Bezlisty"/>
    <w:rsid w:val="00146F54"/>
    <w:pPr>
      <w:numPr>
        <w:numId w:val="19"/>
      </w:numPr>
    </w:pPr>
  </w:style>
  <w:style w:type="numbering" w:customStyle="1" w:styleId="WWNum30">
    <w:name w:val="WWNum30"/>
    <w:basedOn w:val="Bezlisty"/>
    <w:rsid w:val="00146F54"/>
    <w:pPr>
      <w:numPr>
        <w:numId w:val="20"/>
      </w:numPr>
    </w:pPr>
  </w:style>
  <w:style w:type="character" w:customStyle="1" w:styleId="ZwykytekstZnak">
    <w:name w:val="Zwykły tekst Znak"/>
    <w:link w:val="Zwykytekst"/>
    <w:rsid w:val="00146F54"/>
    <w:rPr>
      <w:rFonts w:ascii="Courier New" w:hAnsi="Courier New"/>
    </w:rPr>
  </w:style>
  <w:style w:type="paragraph" w:customStyle="1" w:styleId="Tekstpodstawowywcity212">
    <w:name w:val="Tekst podstawowy wcięty 212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BodyTextIndent22">
    <w:name w:val="Body Text Indent 22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BodyTextIndent23">
    <w:name w:val="Body Text Indent 23"/>
    <w:basedOn w:val="Normalny"/>
    <w:rsid w:val="00146F54"/>
    <w:pPr>
      <w:spacing w:line="360" w:lineRule="auto"/>
      <w:ind w:left="567"/>
    </w:pPr>
    <w:rPr>
      <w:sz w:val="24"/>
    </w:rPr>
  </w:style>
  <w:style w:type="paragraph" w:styleId="Tytu">
    <w:name w:val="Title"/>
    <w:basedOn w:val="Normalny"/>
    <w:link w:val="TytuZnak"/>
    <w:uiPriority w:val="99"/>
    <w:qFormat/>
    <w:rsid w:val="00146F54"/>
    <w:pPr>
      <w:jc w:val="center"/>
    </w:pPr>
    <w:rPr>
      <w:b/>
      <w:sz w:val="24"/>
      <w:lang w:val="x-none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46F54"/>
    <w:rPr>
      <w:b/>
      <w:sz w:val="24"/>
      <w:lang w:val="x-none" w:eastAsia="en-US"/>
    </w:rPr>
  </w:style>
  <w:style w:type="character" w:customStyle="1" w:styleId="content">
    <w:name w:val="content"/>
    <w:basedOn w:val="Domylnaczcionkaakapitu"/>
    <w:rsid w:val="00146F54"/>
  </w:style>
  <w:style w:type="paragraph" w:styleId="Podtytu">
    <w:name w:val="Subtitle"/>
    <w:basedOn w:val="Tre"/>
    <w:link w:val="PodtytuZnak"/>
    <w:qFormat/>
    <w:rsid w:val="00146F54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99"/>
    <w:rsid w:val="00146F54"/>
    <w:rPr>
      <w:rFonts w:ascii="Tahoma" w:hAnsi="Tahoma"/>
      <w:sz w:val="28"/>
      <w:szCs w:val="24"/>
      <w:lang w:val="x-none" w:eastAsia="x-none"/>
    </w:rPr>
  </w:style>
  <w:style w:type="paragraph" w:customStyle="1" w:styleId="Nagwekbeznumeracji">
    <w:name w:val="Nagłówek bez numeracji"/>
    <w:basedOn w:val="Tre"/>
    <w:next w:val="Tre"/>
    <w:uiPriority w:val="99"/>
    <w:rsid w:val="00146F54"/>
    <w:pPr>
      <w:spacing w:before="180" w:line="360" w:lineRule="auto"/>
    </w:pPr>
    <w:rPr>
      <w:b/>
    </w:rPr>
  </w:style>
  <w:style w:type="paragraph" w:customStyle="1" w:styleId="Tre">
    <w:name w:val="Treść"/>
    <w:uiPriority w:val="99"/>
    <w:rsid w:val="00146F54"/>
    <w:pPr>
      <w:jc w:val="both"/>
    </w:pPr>
    <w:rPr>
      <w:rFonts w:ascii="Tahoma" w:hAnsi="Tahoma"/>
      <w:color w:val="000000"/>
      <w:sz w:val="22"/>
    </w:rPr>
  </w:style>
  <w:style w:type="paragraph" w:customStyle="1" w:styleId="Klauzula">
    <w:name w:val="Klauzula"/>
    <w:basedOn w:val="Tre"/>
    <w:uiPriority w:val="99"/>
    <w:rsid w:val="00146F54"/>
    <w:rPr>
      <w:i/>
      <w:sz w:val="18"/>
    </w:rPr>
  </w:style>
  <w:style w:type="paragraph" w:customStyle="1" w:styleId="Tekstpodstawowywcity221">
    <w:name w:val="Tekst podstawowy wcięty 221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ww-tekstpodstawowywcity2">
    <w:name w:val="ww-tekstpodstawowywcity2"/>
    <w:basedOn w:val="Normalny"/>
    <w:rsid w:val="00146F54"/>
    <w:pPr>
      <w:ind w:left="708"/>
      <w:jc w:val="both"/>
    </w:pPr>
    <w:rPr>
      <w:rFonts w:ascii="Bookman Old Style" w:hAnsi="Bookman Old Style"/>
    </w:rPr>
  </w:style>
  <w:style w:type="character" w:customStyle="1" w:styleId="Nagwek3Znak">
    <w:name w:val="Nagłówek 3 Znak"/>
    <w:link w:val="Nagwek3"/>
    <w:rsid w:val="00146F54"/>
    <w:rPr>
      <w:sz w:val="24"/>
    </w:rPr>
  </w:style>
  <w:style w:type="paragraph" w:customStyle="1" w:styleId="Tytunagwka">
    <w:name w:val="Tytuł nagłówka"/>
    <w:basedOn w:val="Nagwek1"/>
    <w:qFormat/>
    <w:rsid w:val="00146F54"/>
    <w:pPr>
      <w:numPr>
        <w:numId w:val="22"/>
      </w:numPr>
      <w:tabs>
        <w:tab w:val="num" w:pos="360"/>
        <w:tab w:val="left" w:pos="426"/>
      </w:tabs>
      <w:overflowPunct w:val="0"/>
      <w:autoSpaceDE w:val="0"/>
      <w:autoSpaceDN w:val="0"/>
      <w:adjustRightInd w:val="0"/>
      <w:spacing w:before="120" w:after="240"/>
      <w:ind w:left="360" w:firstLine="0"/>
    </w:pPr>
    <w:rPr>
      <w:rFonts w:ascii="Tahoma" w:hAnsi="Tahoma" w:cs="Tahoma"/>
      <w:b/>
      <w:kern w:val="28"/>
      <w:sz w:val="23"/>
      <w:szCs w:val="22"/>
      <w:lang w:eastAsia="en-US"/>
    </w:rPr>
  </w:style>
  <w:style w:type="paragraph" w:customStyle="1" w:styleId="Tekstpodstawowy22">
    <w:name w:val="Tekst podstawowy 22"/>
    <w:basedOn w:val="Normalny"/>
    <w:rsid w:val="00146F54"/>
    <w:pPr>
      <w:spacing w:line="480" w:lineRule="auto"/>
    </w:pPr>
    <w:rPr>
      <w:sz w:val="28"/>
    </w:rPr>
  </w:style>
  <w:style w:type="paragraph" w:customStyle="1" w:styleId="ZnakZnakCharZnakZnakChar1">
    <w:name w:val="Znak Znak Char Znak Znak Char1"/>
    <w:basedOn w:val="Normalny"/>
    <w:autoRedefine/>
    <w:rsid w:val="00146F54"/>
    <w:pPr>
      <w:tabs>
        <w:tab w:val="left" w:pos="709"/>
      </w:tabs>
      <w:spacing w:before="120"/>
      <w:ind w:left="4" w:hanging="4"/>
    </w:pPr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rsid w:val="00146F54"/>
    <w:rPr>
      <w:b/>
      <w:sz w:val="24"/>
    </w:rPr>
  </w:style>
  <w:style w:type="paragraph" w:styleId="Tekstblokowy">
    <w:name w:val="Block Text"/>
    <w:basedOn w:val="Normalny"/>
    <w:unhideWhenUsed/>
    <w:rsid w:val="00146F54"/>
    <w:pPr>
      <w:ind w:left="-540" w:right="594"/>
      <w:jc w:val="both"/>
    </w:pPr>
    <w:rPr>
      <w:sz w:val="24"/>
    </w:rPr>
  </w:style>
  <w:style w:type="paragraph" w:customStyle="1" w:styleId="Trenum">
    <w:name w:val="Treść num."/>
    <w:basedOn w:val="Normalny"/>
    <w:rsid w:val="00146F54"/>
    <w:pPr>
      <w:numPr>
        <w:numId w:val="21"/>
      </w:numPr>
      <w:spacing w:after="120" w:line="300" w:lineRule="auto"/>
      <w:jc w:val="both"/>
    </w:pPr>
    <w:rPr>
      <w:sz w:val="24"/>
    </w:rPr>
  </w:style>
  <w:style w:type="paragraph" w:customStyle="1" w:styleId="Pa2">
    <w:name w:val="Pa2"/>
    <w:basedOn w:val="Normalny"/>
    <w:next w:val="Normalny"/>
    <w:uiPriority w:val="99"/>
    <w:rsid w:val="00146F54"/>
    <w:pPr>
      <w:autoSpaceDE w:val="0"/>
      <w:autoSpaceDN w:val="0"/>
      <w:adjustRightInd w:val="0"/>
      <w:spacing w:line="161" w:lineRule="atLeast"/>
    </w:pPr>
    <w:rPr>
      <w:rFonts w:ascii="BankGothicLtEU" w:eastAsia="Calibri" w:hAnsi="BankGothicLtEU"/>
      <w:sz w:val="24"/>
      <w:szCs w:val="24"/>
      <w:lang w:eastAsia="en-US"/>
    </w:rPr>
  </w:style>
  <w:style w:type="character" w:customStyle="1" w:styleId="A0">
    <w:name w:val="A0"/>
    <w:uiPriority w:val="99"/>
    <w:rsid w:val="00146F54"/>
    <w:rPr>
      <w:rFonts w:ascii="Arial" w:hAnsi="Arial" w:cs="Arial"/>
      <w:color w:val="000000"/>
      <w:sz w:val="20"/>
      <w:szCs w:val="20"/>
    </w:rPr>
  </w:style>
  <w:style w:type="paragraph" w:customStyle="1" w:styleId="WW-Tekstpodstawowywcity31">
    <w:name w:val="WW-Tekst podstawowy wcięty 31"/>
    <w:basedOn w:val="Normalny"/>
    <w:rsid w:val="00146F54"/>
    <w:pPr>
      <w:suppressAutoHyphens/>
      <w:ind w:left="851"/>
    </w:pPr>
    <w:rPr>
      <w:sz w:val="24"/>
      <w:lang w:eastAsia="ar-SA"/>
    </w:rPr>
  </w:style>
  <w:style w:type="paragraph" w:customStyle="1" w:styleId="UM1-paragraf">
    <w:name w:val="UM1 - paragraf"/>
    <w:basedOn w:val="Normalny"/>
    <w:uiPriority w:val="99"/>
    <w:rsid w:val="00146F54"/>
    <w:pPr>
      <w:keepNext/>
      <w:numPr>
        <w:numId w:val="23"/>
      </w:numPr>
      <w:spacing w:before="360" w:after="240" w:line="276" w:lineRule="auto"/>
      <w:jc w:val="center"/>
    </w:pPr>
    <w:rPr>
      <w:rFonts w:ascii="Arial" w:hAnsi="Arial" w:cs="Arial"/>
      <w:b/>
      <w:sz w:val="22"/>
      <w:szCs w:val="22"/>
    </w:rPr>
  </w:style>
  <w:style w:type="paragraph" w:customStyle="1" w:styleId="UM2-ustp">
    <w:name w:val="UM2 - ustęp"/>
    <w:basedOn w:val="UM1-paragraf"/>
    <w:uiPriority w:val="99"/>
    <w:rsid w:val="00146F54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rsid w:val="00146F54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rsid w:val="00146F54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rsid w:val="00146F54"/>
    <w:pPr>
      <w:numPr>
        <w:ilvl w:val="4"/>
      </w:numPr>
    </w:pPr>
  </w:style>
  <w:style w:type="paragraph" w:customStyle="1" w:styleId="ZnakZnakZnakZnak3">
    <w:name w:val="Znak Znak Znak Znak"/>
    <w:basedOn w:val="Normalny"/>
    <w:rsid w:val="00781F6E"/>
    <w:pPr>
      <w:spacing w:line="360" w:lineRule="atLeast"/>
      <w:jc w:val="both"/>
    </w:pPr>
    <w:rPr>
      <w:sz w:val="24"/>
    </w:rPr>
  </w:style>
  <w:style w:type="paragraph" w:customStyle="1" w:styleId="ZnakZnakZnakZnak4">
    <w:name w:val="Znak Znak Znak Znak"/>
    <w:basedOn w:val="Normalny"/>
    <w:rsid w:val="009251F7"/>
    <w:pPr>
      <w:spacing w:line="360" w:lineRule="atLeast"/>
      <w:jc w:val="both"/>
    </w:pPr>
    <w:rPr>
      <w:sz w:val="24"/>
    </w:rPr>
  </w:style>
  <w:style w:type="paragraph" w:customStyle="1" w:styleId="CM12">
    <w:name w:val="CM12"/>
    <w:basedOn w:val="Normalny"/>
    <w:next w:val="Normalny"/>
    <w:uiPriority w:val="99"/>
    <w:rsid w:val="00BB2D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">
    <w:name w:val="Style 1"/>
    <w:basedOn w:val="Normalny"/>
    <w:uiPriority w:val="99"/>
    <w:rsid w:val="005F0B95"/>
    <w:pPr>
      <w:widowControl w:val="0"/>
      <w:autoSpaceDE w:val="0"/>
      <w:autoSpaceDN w:val="0"/>
      <w:ind w:left="360"/>
    </w:pPr>
    <w:rPr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36550E"/>
    <w:pPr>
      <w:widowControl w:val="0"/>
      <w:spacing w:line="231" w:lineRule="atLeast"/>
    </w:pPr>
    <w:rPr>
      <w:color w:val="auto"/>
    </w:rPr>
  </w:style>
  <w:style w:type="paragraph" w:customStyle="1" w:styleId="Style14">
    <w:name w:val="Style 14"/>
    <w:basedOn w:val="Normalny"/>
    <w:uiPriority w:val="99"/>
    <w:rsid w:val="00997A6E"/>
    <w:pPr>
      <w:widowControl w:val="0"/>
      <w:autoSpaceDE w:val="0"/>
      <w:autoSpaceDN w:val="0"/>
      <w:ind w:left="936" w:right="72" w:hanging="360"/>
      <w:jc w:val="both"/>
    </w:pPr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1C7B85"/>
    <w:pPr>
      <w:widowControl w:val="0"/>
      <w:numPr>
        <w:numId w:val="24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table" w:customStyle="1" w:styleId="Tabela-Siatka11">
    <w:name w:val="Tabela - Siatka11"/>
    <w:basedOn w:val="Standardowy"/>
    <w:next w:val="Tabela-Siatka"/>
    <w:uiPriority w:val="59"/>
    <w:rsid w:val="0070649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locked/>
    <w:rsid w:val="008D1397"/>
    <w:rPr>
      <w:sz w:val="24"/>
    </w:rPr>
  </w:style>
  <w:style w:type="character" w:customStyle="1" w:styleId="Nagwek6Znak">
    <w:name w:val="Nagłówek 6 Znak"/>
    <w:basedOn w:val="Domylnaczcionkaakapitu"/>
    <w:link w:val="Nagwek6"/>
    <w:locked/>
    <w:rsid w:val="008D1397"/>
    <w:rPr>
      <w:b/>
      <w:sz w:val="28"/>
    </w:rPr>
  </w:style>
  <w:style w:type="character" w:customStyle="1" w:styleId="Nagwek7Znak">
    <w:name w:val="Nagłówek 7 Znak"/>
    <w:basedOn w:val="Domylnaczcionkaakapitu"/>
    <w:link w:val="Nagwek7"/>
    <w:locked/>
    <w:rsid w:val="008D1397"/>
    <w:rPr>
      <w:sz w:val="24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8D1397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2">
    <w:name w:val="Style 12"/>
    <w:basedOn w:val="Normalny"/>
    <w:uiPriority w:val="99"/>
    <w:rsid w:val="008D1397"/>
    <w:pPr>
      <w:widowControl w:val="0"/>
      <w:autoSpaceDE w:val="0"/>
      <w:autoSpaceDN w:val="0"/>
      <w:ind w:left="576"/>
      <w:jc w:val="both"/>
    </w:pPr>
    <w:rPr>
      <w:sz w:val="24"/>
      <w:szCs w:val="24"/>
    </w:rPr>
  </w:style>
  <w:style w:type="character" w:customStyle="1" w:styleId="Styl1Znak">
    <w:name w:val="Styl1 Znak"/>
    <w:basedOn w:val="Domylnaczcionkaakapitu"/>
    <w:link w:val="Styl1"/>
    <w:uiPriority w:val="99"/>
    <w:locked/>
    <w:rsid w:val="008D1397"/>
    <w:rPr>
      <w:sz w:val="22"/>
      <w:szCs w:val="22"/>
    </w:rPr>
  </w:style>
  <w:style w:type="paragraph" w:customStyle="1" w:styleId="CM22">
    <w:name w:val="CM22"/>
    <w:basedOn w:val="Default"/>
    <w:next w:val="Default"/>
    <w:uiPriority w:val="99"/>
    <w:rsid w:val="008D1397"/>
    <w:pPr>
      <w:widowControl w:val="0"/>
    </w:pPr>
    <w:rPr>
      <w:color w:val="auto"/>
    </w:rPr>
  </w:style>
  <w:style w:type="character" w:customStyle="1" w:styleId="HTML-wstpniesformatowanyZnak">
    <w:name w:val="HTML - wstępnie sformatowany Znak"/>
    <w:basedOn w:val="Domylnaczcionkaakapitu"/>
    <w:link w:val="HTML-wstpniesformatowany"/>
    <w:locked/>
    <w:rsid w:val="008D1397"/>
  </w:style>
  <w:style w:type="character" w:customStyle="1" w:styleId="cont1">
    <w:name w:val="cont1"/>
    <w:uiPriority w:val="99"/>
    <w:rsid w:val="008D1397"/>
  </w:style>
  <w:style w:type="character" w:customStyle="1" w:styleId="outputtext">
    <w:name w:val="outputtext"/>
    <w:uiPriority w:val="99"/>
    <w:rsid w:val="008D1397"/>
  </w:style>
  <w:style w:type="paragraph" w:customStyle="1" w:styleId="MBParagraf">
    <w:name w:val="MB Paragraf"/>
    <w:basedOn w:val="Normalny"/>
    <w:rsid w:val="008D1397"/>
    <w:pPr>
      <w:spacing w:before="240" w:after="120"/>
      <w:jc w:val="center"/>
    </w:pPr>
    <w:rPr>
      <w:b/>
      <w:lang w:eastAsia="en-US"/>
    </w:rPr>
  </w:style>
  <w:style w:type="character" w:customStyle="1" w:styleId="DeltaViewInsertion">
    <w:name w:val="DeltaView Insertion"/>
    <w:rsid w:val="008D1397"/>
    <w:rPr>
      <w:b/>
      <w:i/>
      <w:spacing w:val="0"/>
    </w:rPr>
  </w:style>
  <w:style w:type="paragraph" w:customStyle="1" w:styleId="Tiret0">
    <w:name w:val="Tiret 0"/>
    <w:basedOn w:val="Normalny"/>
    <w:rsid w:val="008D1397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D1397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D1397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D1397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D1397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D1397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">
    <w:name w:val="Styl"/>
    <w:rsid w:val="008D139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Lista3">
    <w:name w:val="List 3"/>
    <w:basedOn w:val="Normalny"/>
    <w:rsid w:val="008D1397"/>
    <w:pPr>
      <w:tabs>
        <w:tab w:val="num" w:pos="1758"/>
        <w:tab w:val="right" w:leader="dot" w:pos="9639"/>
      </w:tabs>
      <w:autoSpaceDE w:val="0"/>
      <w:autoSpaceDN w:val="0"/>
      <w:spacing w:before="90" w:line="380" w:lineRule="atLeast"/>
      <w:ind w:left="1758" w:hanging="397"/>
      <w:jc w:val="both"/>
    </w:pPr>
    <w:rPr>
      <w:rFonts w:ascii="Calibri" w:hAnsi="Calibri"/>
      <w:w w:val="89"/>
      <w:sz w:val="25"/>
      <w:szCs w:val="40"/>
    </w:rPr>
  </w:style>
  <w:style w:type="paragraph" w:customStyle="1" w:styleId="ptaszek">
    <w:name w:val="ptaszek"/>
    <w:basedOn w:val="Normalny"/>
    <w:rsid w:val="008D1397"/>
    <w:pPr>
      <w:numPr>
        <w:numId w:val="28"/>
      </w:numPr>
      <w:spacing w:line="360" w:lineRule="auto"/>
      <w:ind w:left="851" w:hanging="567"/>
    </w:pPr>
  </w:style>
  <w:style w:type="paragraph" w:customStyle="1" w:styleId="ptaszek1">
    <w:name w:val="ptaszek1"/>
    <w:basedOn w:val="ptaszek"/>
    <w:rsid w:val="008D1397"/>
    <w:pPr>
      <w:spacing w:line="240" w:lineRule="auto"/>
      <w:ind w:left="709" w:hanging="425"/>
    </w:pPr>
    <w:rPr>
      <w:rFonts w:ascii="Verdana" w:hAnsi="Verdana"/>
      <w:sz w:val="22"/>
    </w:rPr>
  </w:style>
  <w:style w:type="paragraph" w:customStyle="1" w:styleId="Style10">
    <w:name w:val="Style1"/>
    <w:basedOn w:val="Normalny"/>
    <w:uiPriority w:val="99"/>
    <w:rsid w:val="008D1397"/>
    <w:pPr>
      <w:widowControl w:val="0"/>
      <w:autoSpaceDE w:val="0"/>
      <w:autoSpaceDN w:val="0"/>
      <w:adjustRightInd w:val="0"/>
      <w:jc w:val="both"/>
    </w:pPr>
    <w:rPr>
      <w:rFonts w:ascii="Verdana" w:hAnsi="Verdana"/>
      <w:sz w:val="24"/>
      <w:szCs w:val="24"/>
    </w:rPr>
  </w:style>
  <w:style w:type="character" w:customStyle="1" w:styleId="FontStyle17">
    <w:name w:val="Font Style17"/>
    <w:uiPriority w:val="99"/>
    <w:rsid w:val="008D1397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ny"/>
    <w:uiPriority w:val="99"/>
    <w:rsid w:val="008D1397"/>
    <w:pPr>
      <w:widowControl w:val="0"/>
      <w:autoSpaceDE w:val="0"/>
      <w:autoSpaceDN w:val="0"/>
      <w:adjustRightInd w:val="0"/>
      <w:spacing w:line="362" w:lineRule="exact"/>
      <w:ind w:hanging="360"/>
      <w:jc w:val="both"/>
    </w:pPr>
    <w:rPr>
      <w:rFonts w:ascii="Verdana" w:eastAsiaTheme="minorEastAsia" w:hAnsi="Verdana" w:cstheme="minorBidi"/>
      <w:sz w:val="24"/>
      <w:szCs w:val="24"/>
    </w:rPr>
  </w:style>
  <w:style w:type="character" w:customStyle="1" w:styleId="pktZnak">
    <w:name w:val="pkt Znak"/>
    <w:link w:val="pkt"/>
    <w:locked/>
    <w:rsid w:val="00E1669A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E1669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669A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30">
    <w:name w:val="Nagłówek #3_"/>
    <w:basedOn w:val="Domylnaczcionkaakapitu"/>
    <w:link w:val="Nagwek31"/>
    <w:locked/>
    <w:rsid w:val="00E1669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E1669A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Domylnaczcionkaakapitu"/>
    <w:rsid w:val="00E1669A"/>
    <w:rPr>
      <w:rFonts w:ascii="Verdana" w:hAnsi="Verdana" w:cs="Verdana" w:hint="default"/>
      <w:b/>
      <w:bCs/>
      <w:spacing w:val="0"/>
      <w:sz w:val="19"/>
      <w:szCs w:val="19"/>
      <w:shd w:val="clear" w:color="auto" w:fill="FFFFFF"/>
    </w:rPr>
  </w:style>
  <w:style w:type="character" w:customStyle="1" w:styleId="markedcontent">
    <w:name w:val="markedcontent"/>
    <w:basedOn w:val="Domylnaczcionkaakapitu"/>
    <w:rsid w:val="00F1760E"/>
  </w:style>
  <w:style w:type="table" w:customStyle="1" w:styleId="Siatkatabelijasna1">
    <w:name w:val="Siatka tabeli — jasna1"/>
    <w:basedOn w:val="Standardowy"/>
    <w:uiPriority w:val="40"/>
    <w:rsid w:val="00DE4D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d">
    <w:name w:val="dd"/>
    <w:basedOn w:val="Normalny"/>
    <w:rsid w:val="00DE4DAD"/>
    <w:pPr>
      <w:spacing w:before="100" w:beforeAutospacing="1" w:after="100" w:afterAutospacing="1"/>
    </w:pPr>
    <w:rPr>
      <w:sz w:val="24"/>
      <w:szCs w:val="24"/>
    </w:rPr>
  </w:style>
  <w:style w:type="paragraph" w:customStyle="1" w:styleId="dpt">
    <w:name w:val="dpt"/>
    <w:basedOn w:val="Normalny"/>
    <w:rsid w:val="00DE4DAD"/>
    <w:pPr>
      <w:spacing w:before="100" w:beforeAutospacing="1" w:after="100" w:afterAutospacing="1"/>
    </w:pPr>
    <w:rPr>
      <w:sz w:val="24"/>
      <w:szCs w:val="24"/>
    </w:rPr>
  </w:style>
  <w:style w:type="paragraph" w:customStyle="1" w:styleId="dmo">
    <w:name w:val="dmo"/>
    <w:basedOn w:val="Normalny"/>
    <w:rsid w:val="00DE4DAD"/>
    <w:pPr>
      <w:spacing w:before="100" w:beforeAutospacing="1" w:after="100" w:afterAutospacing="1"/>
    </w:pPr>
    <w:rPr>
      <w:sz w:val="24"/>
      <w:szCs w:val="24"/>
    </w:rPr>
  </w:style>
  <w:style w:type="character" w:customStyle="1" w:styleId="hgkelc">
    <w:name w:val="hgkelc"/>
    <w:basedOn w:val="Domylnaczcionkaakapitu"/>
    <w:rsid w:val="008D0AE8"/>
  </w:style>
  <w:style w:type="table" w:customStyle="1" w:styleId="TableGrid">
    <w:name w:val="TableGrid"/>
    <w:rsid w:val="003E388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ghlight">
    <w:name w:val="highlight"/>
    <w:basedOn w:val="Domylnaczcionkaakapitu"/>
    <w:rsid w:val="000A2FB5"/>
  </w:style>
  <w:style w:type="paragraph" w:customStyle="1" w:styleId="paragraph">
    <w:name w:val="paragraph"/>
    <w:basedOn w:val="Normalny"/>
    <w:rsid w:val="009D47C6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Domylnaczcionkaakapitu"/>
    <w:rsid w:val="009D47C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Kolorowalistaakcent1Znak">
    <w:name w:val="Kolorowa lista — akcent 1 Znak"/>
    <w:aliases w:val="Tabela Znak"/>
    <w:link w:val="Kolorowalistaakcent11"/>
    <w:uiPriority w:val="34"/>
    <w:locked/>
    <w:rsid w:val="009677BD"/>
    <w:rPr>
      <w:sz w:val="24"/>
      <w:szCs w:val="24"/>
      <w:lang w:val="x-none" w:eastAsia="x-none"/>
    </w:rPr>
  </w:style>
  <w:style w:type="paragraph" w:customStyle="1" w:styleId="Kolorowalistaakcent11">
    <w:name w:val="Kolorowa lista — akcent 11"/>
    <w:aliases w:val="Tabela"/>
    <w:basedOn w:val="Normalny"/>
    <w:link w:val="Kolorowalistaakcent1Znak"/>
    <w:uiPriority w:val="34"/>
    <w:qFormat/>
    <w:rsid w:val="009677BD"/>
    <w:pPr>
      <w:spacing w:before="120"/>
      <w:ind w:left="708"/>
      <w:jc w:val="both"/>
    </w:pPr>
    <w:rPr>
      <w:sz w:val="24"/>
      <w:szCs w:val="24"/>
      <w:lang w:val="x-none" w:eastAsia="x-none"/>
    </w:rPr>
  </w:style>
  <w:style w:type="paragraph" w:customStyle="1" w:styleId="Teksttreci1">
    <w:name w:val="Tekst treści1"/>
    <w:basedOn w:val="Normalny"/>
    <w:uiPriority w:val="99"/>
    <w:rsid w:val="002D2130"/>
    <w:pPr>
      <w:widowControl w:val="0"/>
      <w:shd w:val="clear" w:color="auto" w:fill="FFFFFF"/>
      <w:spacing w:after="840" w:line="240" w:lineRule="atLeast"/>
      <w:ind w:hanging="700"/>
      <w:jc w:val="center"/>
    </w:pPr>
    <w:rPr>
      <w:rFonts w:ascii="Calibri" w:eastAsia="Calibri" w:hAnsi="Calibri"/>
      <w:sz w:val="23"/>
    </w:rPr>
  </w:style>
  <w:style w:type="paragraph" w:customStyle="1" w:styleId="Zawartotabeli">
    <w:name w:val="Zawartość tabeli"/>
    <w:basedOn w:val="Normalny"/>
    <w:rsid w:val="00CD4938"/>
    <w:pPr>
      <w:widowControl w:val="0"/>
      <w:suppressLineNumbers/>
      <w:suppressAutoHyphens/>
    </w:pPr>
    <w:rPr>
      <w:rFonts w:eastAsia="Lucida Sans Unicode"/>
      <w:sz w:val="24"/>
      <w:szCs w:val="24"/>
      <w:lang w:eastAsia="en-US"/>
    </w:rPr>
  </w:style>
  <w:style w:type="paragraph" w:customStyle="1" w:styleId="Nagwektabeli">
    <w:name w:val="Nagłówek tabeli"/>
    <w:basedOn w:val="Zawartotabeli"/>
    <w:rsid w:val="00CD4938"/>
    <w:pPr>
      <w:jc w:val="center"/>
    </w:pPr>
    <w:rPr>
      <w:b/>
      <w:bCs/>
      <w:i/>
      <w:iCs/>
    </w:rPr>
  </w:style>
  <w:style w:type="numbering" w:customStyle="1" w:styleId="WWNum7">
    <w:name w:val="WWNum7"/>
    <w:basedOn w:val="Bezlisty"/>
    <w:rsid w:val="00920B5A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5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AA0316D66B8749AE37B18B51BB7DAD" ma:contentTypeVersion="6" ma:contentTypeDescription="Utwórz nowy dokument." ma:contentTypeScope="" ma:versionID="0dea2c2acc63071aeafa1cd09c61dc12">
  <xsd:schema xmlns:xsd="http://www.w3.org/2001/XMLSchema" xmlns:xs="http://www.w3.org/2001/XMLSchema" xmlns:p="http://schemas.microsoft.com/office/2006/metadata/properties" xmlns:ns2="c006ff78-2371-4417-a2aa-d406bf6c9857" xmlns:ns3="34792cdb-b207-4b1e-9f5b-2b41ccf7e8c8" targetNamespace="http://schemas.microsoft.com/office/2006/metadata/properties" ma:root="true" ma:fieldsID="a1643b5a4902d10b27b2cfa665fd7d92" ns2:_="" ns3:_="">
    <xsd:import namespace="c006ff78-2371-4417-a2aa-d406bf6c9857"/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Prowadz_x0105_cy" minOccurs="0"/>
                <xsd:element ref="ns2:Aktualne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6ff78-2371-4417-a2aa-d406bf6c9857" elementFormDefault="qualified">
    <xsd:import namespace="http://schemas.microsoft.com/office/2006/documentManagement/types"/>
    <xsd:import namespace="http://schemas.microsoft.com/office/infopath/2007/PartnerControls"/>
    <xsd:element name="Prowadz_x0105_cy" ma:index="2" nillable="true" ma:displayName="Prowadzący" ma:list="UserInfo" ma:SharePointGroup="0" ma:internalName="Prowadz_x0105_c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ktualne" ma:index="3" nillable="true" ma:displayName="Aktualne" ma:default="1" ma:description="Aktualne" ma:internalName="Aktualn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wadz_x0105_cy xmlns="c006ff78-2371-4417-a2aa-d406bf6c9857">
      <UserInfo>
        <DisplayName/>
        <AccountId xsi:nil="true"/>
        <AccountType/>
      </UserInfo>
    </Prowadz_x0105_cy>
    <Aktualne xmlns="c006ff78-2371-4417-a2aa-d406bf6c9857">true</Aktualne>
  </documentManagement>
</p:properties>
</file>

<file path=customXml/itemProps1.xml><?xml version="1.0" encoding="utf-8"?>
<ds:datastoreItem xmlns:ds="http://schemas.openxmlformats.org/officeDocument/2006/customXml" ds:itemID="{D560EF7A-3016-4104-AC17-D025E08D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D842BD-1B77-4939-869C-D9F924B6BA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5998F-0A30-4CE3-A2A1-032FCCC6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06ff78-2371-4417-a2aa-d406bf6c9857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0AB435-49F0-4BAB-9646-2F63FA37CCC1}">
  <ds:schemaRefs>
    <ds:schemaRef ds:uri="http://schemas.microsoft.com/office/2006/metadata/properties"/>
    <ds:schemaRef ds:uri="http://schemas.microsoft.com/office/infopath/2007/PartnerControls"/>
    <ds:schemaRef ds:uri="c006ff78-2371-4417-a2aa-d406bf6c98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480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MOW NFZ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Witek Łukasz</dc:creator>
  <cp:keywords>Ethan</cp:keywords>
  <cp:lastModifiedBy>Piechota Magdalena</cp:lastModifiedBy>
  <cp:revision>19</cp:revision>
  <cp:lastPrinted>2022-11-15T07:51:00Z</cp:lastPrinted>
  <dcterms:created xsi:type="dcterms:W3CDTF">2025-09-22T12:33:00Z</dcterms:created>
  <dcterms:modified xsi:type="dcterms:W3CDTF">2026-04-24T09:28:00Z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0x01010050AA0316D66B8749AE37B18B51BB7DAD</vt:lpwstr>
  </property>
</Properties>
</file>